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D4DF3" w14:textId="77777777" w:rsidR="00A076B3" w:rsidRPr="004C17C3" w:rsidRDefault="00A076B3" w:rsidP="00A076B3">
      <w:pPr>
        <w:pStyle w:val="Nagwek1"/>
      </w:pPr>
      <w:r w:rsidRPr="004C17C3">
        <w:t>O</w:t>
      </w:r>
      <w:r w:rsidR="005276D1">
        <w:t>kreślenie przedmiotu zamówienia</w:t>
      </w:r>
    </w:p>
    <w:p w14:paraId="35B43866" w14:textId="77777777" w:rsidR="00A076B3" w:rsidRDefault="00A076B3" w:rsidP="005624B6">
      <w:pPr>
        <w:pStyle w:val="bezpunkw"/>
        <w:ind w:left="426" w:firstLine="0"/>
        <w:rPr>
          <w:lang w:val="pl-PL"/>
        </w:rPr>
      </w:pPr>
      <w:r w:rsidRPr="00B62B38">
        <w:t xml:space="preserve">Przedmiotem zamówienia jest wykonanie robót budowlanych zgodnie z umową o </w:t>
      </w:r>
      <w:r>
        <w:t>roboty budowlane dla zadania</w:t>
      </w:r>
      <w:r w:rsidR="00322ACD">
        <w:rPr>
          <w:lang w:val="pl-PL"/>
        </w:rPr>
        <w:t>:</w:t>
      </w:r>
    </w:p>
    <w:p w14:paraId="5DE461B7" w14:textId="5EA815A9" w:rsidR="007D43B3" w:rsidRDefault="007D43B3" w:rsidP="00B56B30">
      <w:pPr>
        <w:spacing w:line="276" w:lineRule="auto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„</w:t>
      </w:r>
      <w:r w:rsidR="00F261C7" w:rsidRPr="00F261C7">
        <w:rPr>
          <w:rFonts w:asciiTheme="minorHAnsi" w:hAnsiTheme="minorHAnsi" w:cstheme="minorHAnsi"/>
          <w:b/>
          <w:sz w:val="22"/>
          <w:szCs w:val="22"/>
        </w:rPr>
        <w:t xml:space="preserve">Modernizacja pomieszczeń biurowych </w:t>
      </w:r>
      <w:r w:rsidR="00A15DD4">
        <w:rPr>
          <w:rFonts w:asciiTheme="minorHAnsi" w:hAnsiTheme="minorHAnsi" w:cstheme="minorHAnsi"/>
          <w:b/>
          <w:sz w:val="22"/>
          <w:szCs w:val="22"/>
        </w:rPr>
        <w:t>RE Bełchatów -</w:t>
      </w:r>
      <w:r w:rsidR="00F261C7" w:rsidRPr="00F261C7">
        <w:rPr>
          <w:rFonts w:asciiTheme="minorHAnsi" w:hAnsiTheme="minorHAnsi" w:cstheme="minorHAnsi"/>
          <w:b/>
          <w:sz w:val="22"/>
          <w:szCs w:val="22"/>
        </w:rPr>
        <w:t xml:space="preserve"> PE Wieluń</w:t>
      </w:r>
      <w:r>
        <w:rPr>
          <w:rFonts w:asciiTheme="minorHAnsi" w:hAnsiTheme="minorHAnsi" w:cstheme="minorHAnsi"/>
          <w:b/>
          <w:sz w:val="22"/>
          <w:szCs w:val="22"/>
        </w:rPr>
        <w:t>”</w:t>
      </w:r>
    </w:p>
    <w:p w14:paraId="1D85A052" w14:textId="77777777" w:rsidR="00A076B3" w:rsidRPr="00A100A7" w:rsidRDefault="00A076B3" w:rsidP="00A076B3">
      <w:pPr>
        <w:pStyle w:val="Nagwek1"/>
      </w:pPr>
      <w:r w:rsidRPr="00A100A7">
        <w:t>Zasady realizacji robót budowlanych</w:t>
      </w:r>
    </w:p>
    <w:p w14:paraId="2A64206A" w14:textId="77777777" w:rsidR="00A076B3" w:rsidRPr="00A100A7" w:rsidRDefault="00A076B3" w:rsidP="00B518F5">
      <w:pPr>
        <w:pStyle w:val="Nagwek2"/>
      </w:pPr>
      <w:r w:rsidRPr="00A100A7">
        <w:t>Na realizację robót budowlanych zawarta zostanie umowa pisemna</w:t>
      </w:r>
      <w:r w:rsidR="00322ACD">
        <w:rPr>
          <w:lang w:val="pl-PL"/>
        </w:rPr>
        <w:t>.</w:t>
      </w:r>
    </w:p>
    <w:p w14:paraId="5E3C45F1" w14:textId="77777777" w:rsidR="00A076B3" w:rsidRPr="00A100A7" w:rsidRDefault="00A076B3" w:rsidP="00B518F5">
      <w:pPr>
        <w:pStyle w:val="Nagwek2"/>
      </w:pPr>
      <w:r w:rsidRPr="00A100A7">
        <w:t>Załącznikiem do ww. umowy będzie przyjęta oferta Wykonawcy</w:t>
      </w:r>
      <w:r w:rsidR="000843E7">
        <w:rPr>
          <w:lang w:val="pl-PL"/>
        </w:rPr>
        <w:t>.</w:t>
      </w:r>
    </w:p>
    <w:p w14:paraId="49541AAC" w14:textId="77777777" w:rsidR="00A076B3" w:rsidRDefault="00A076B3" w:rsidP="007D6278">
      <w:pPr>
        <w:pStyle w:val="Nagwek2"/>
        <w:rPr>
          <w:lang w:val="pl-PL"/>
        </w:rPr>
      </w:pPr>
      <w:r w:rsidRPr="00A100A7">
        <w:t xml:space="preserve">Termin realizacji wykonania robót budowlanych może ulec przesunięciu tylko </w:t>
      </w:r>
      <w:r w:rsidR="004A494E">
        <w:rPr>
          <w:lang w:val="pl-PL"/>
        </w:rPr>
        <w:br/>
      </w:r>
      <w:r w:rsidRPr="00A100A7">
        <w:t>w przypadkach określonych w umowie.</w:t>
      </w:r>
      <w:r w:rsidR="005D4EFD" w:rsidRPr="00A100A7">
        <w:t xml:space="preserve"> </w:t>
      </w:r>
    </w:p>
    <w:p w14:paraId="3A901672" w14:textId="77777777" w:rsidR="00DD4653" w:rsidRPr="00450432" w:rsidRDefault="00DD4653" w:rsidP="004A494E">
      <w:pPr>
        <w:pStyle w:val="Nagwek2"/>
      </w:pPr>
      <w:r w:rsidRPr="00450432">
        <w:t>Roboty budowlane będą prowadzone na podstawie niniejszej specyfikacji technicznej</w:t>
      </w:r>
      <w:r w:rsidR="00FE2C13">
        <w:t>.</w:t>
      </w:r>
    </w:p>
    <w:p w14:paraId="44B9E4B6" w14:textId="77777777" w:rsidR="00A076B3" w:rsidRPr="007D6278" w:rsidRDefault="005276D1" w:rsidP="007D6278">
      <w:pPr>
        <w:pStyle w:val="Nagwek1"/>
        <w:rPr>
          <w:lang w:val="pl-PL"/>
        </w:rPr>
      </w:pPr>
      <w:r w:rsidRPr="00A100A7">
        <w:t>Wymagania szczegółowe</w:t>
      </w:r>
    </w:p>
    <w:p w14:paraId="2A87F708" w14:textId="77777777" w:rsidR="002D0F48" w:rsidRPr="009044D2" w:rsidRDefault="002D0F48" w:rsidP="00621774">
      <w:pPr>
        <w:pStyle w:val="Nagwek2"/>
        <w:ind w:left="691" w:hanging="407"/>
        <w:rPr>
          <w:b/>
        </w:rPr>
      </w:pPr>
      <w:r w:rsidRPr="009044D2">
        <w:rPr>
          <w:b/>
        </w:rPr>
        <w:t>Zakres zamówienia</w:t>
      </w:r>
    </w:p>
    <w:p w14:paraId="3D1CAA60" w14:textId="77777777" w:rsidR="005276D1" w:rsidRDefault="005276D1" w:rsidP="007F2DA7">
      <w:pPr>
        <w:pStyle w:val="bezpunkw"/>
        <w:ind w:firstLine="691"/>
        <w:rPr>
          <w:lang w:val="pl-PL"/>
        </w:rPr>
      </w:pPr>
      <w:r w:rsidRPr="0001411A">
        <w:t>Zakres zamówienia obejmuje:</w:t>
      </w:r>
    </w:p>
    <w:p w14:paraId="0FC0EEC2" w14:textId="77777777" w:rsidR="00F5350A" w:rsidRPr="002E656E" w:rsidRDefault="00FB1DBA" w:rsidP="00183D58">
      <w:pPr>
        <w:pStyle w:val="Akapitzlist"/>
        <w:numPr>
          <w:ilvl w:val="0"/>
          <w:numId w:val="24"/>
        </w:numPr>
        <w:rPr>
          <w:rFonts w:asciiTheme="minorHAnsi" w:hAnsiTheme="minorHAnsi"/>
          <w:sz w:val="22"/>
          <w:szCs w:val="22"/>
        </w:rPr>
      </w:pPr>
      <w:r w:rsidRPr="00F5350A">
        <w:rPr>
          <w:rFonts w:asciiTheme="minorHAnsi" w:hAnsiTheme="minorHAnsi"/>
          <w:sz w:val="22"/>
          <w:szCs w:val="22"/>
        </w:rPr>
        <w:t>Wykonanie</w:t>
      </w:r>
      <w:r w:rsidR="007434B3">
        <w:rPr>
          <w:rFonts w:asciiTheme="minorHAnsi" w:hAnsiTheme="minorHAnsi"/>
          <w:sz w:val="22"/>
          <w:szCs w:val="22"/>
        </w:rPr>
        <w:t xml:space="preserve"> </w:t>
      </w:r>
      <w:r w:rsidR="00183D58">
        <w:rPr>
          <w:rFonts w:asciiTheme="minorHAnsi" w:hAnsiTheme="minorHAnsi"/>
          <w:sz w:val="22"/>
          <w:szCs w:val="22"/>
        </w:rPr>
        <w:t>prac r</w:t>
      </w:r>
      <w:r w:rsidR="00183D58" w:rsidRPr="00183D58">
        <w:rPr>
          <w:rFonts w:asciiTheme="minorHAnsi" w:hAnsiTheme="minorHAnsi"/>
          <w:sz w:val="22"/>
          <w:szCs w:val="22"/>
        </w:rPr>
        <w:t>emont</w:t>
      </w:r>
      <w:r w:rsidR="00183D58">
        <w:rPr>
          <w:rFonts w:asciiTheme="minorHAnsi" w:hAnsiTheme="minorHAnsi"/>
          <w:sz w:val="22"/>
          <w:szCs w:val="22"/>
        </w:rPr>
        <w:t>owych</w:t>
      </w:r>
      <w:r w:rsidR="00FE2C13">
        <w:rPr>
          <w:rFonts w:asciiTheme="minorHAnsi" w:hAnsiTheme="minorHAnsi"/>
          <w:sz w:val="22"/>
          <w:szCs w:val="22"/>
        </w:rPr>
        <w:t>.</w:t>
      </w:r>
    </w:p>
    <w:p w14:paraId="77943FB2" w14:textId="77777777" w:rsidR="00F5350A" w:rsidRDefault="005276D1" w:rsidP="00F5350A">
      <w:pPr>
        <w:pStyle w:val="Akapitzlist"/>
        <w:numPr>
          <w:ilvl w:val="0"/>
          <w:numId w:val="24"/>
        </w:numPr>
        <w:rPr>
          <w:rFonts w:asciiTheme="minorHAnsi" w:hAnsiTheme="minorHAnsi"/>
          <w:sz w:val="22"/>
          <w:szCs w:val="22"/>
        </w:rPr>
      </w:pPr>
      <w:r w:rsidRPr="00F5350A">
        <w:rPr>
          <w:rFonts w:asciiTheme="minorHAnsi" w:hAnsiTheme="minorHAnsi"/>
          <w:sz w:val="22"/>
          <w:szCs w:val="22"/>
        </w:rPr>
        <w:t>Dostawę wszystkich materiałów ni</w:t>
      </w:r>
      <w:r w:rsidR="00A067F7" w:rsidRPr="00F5350A">
        <w:rPr>
          <w:rFonts w:asciiTheme="minorHAnsi" w:hAnsiTheme="minorHAnsi"/>
          <w:sz w:val="22"/>
          <w:szCs w:val="22"/>
        </w:rPr>
        <w:t>ezbędnych do realizacji zadania</w:t>
      </w:r>
      <w:r w:rsidR="009B0C81" w:rsidRPr="00F5350A">
        <w:rPr>
          <w:rFonts w:asciiTheme="minorHAnsi" w:hAnsiTheme="minorHAnsi"/>
          <w:sz w:val="22"/>
          <w:szCs w:val="22"/>
        </w:rPr>
        <w:t>.</w:t>
      </w:r>
      <w:r w:rsidRPr="00F5350A">
        <w:rPr>
          <w:rFonts w:asciiTheme="minorHAnsi" w:hAnsiTheme="minorHAnsi"/>
          <w:sz w:val="22"/>
          <w:szCs w:val="22"/>
        </w:rPr>
        <w:t xml:space="preserve"> </w:t>
      </w:r>
    </w:p>
    <w:p w14:paraId="0D5C8AD9" w14:textId="77777777" w:rsidR="00830421" w:rsidRPr="00F5350A" w:rsidRDefault="003E5760" w:rsidP="00F5350A">
      <w:pPr>
        <w:pStyle w:val="Akapitzlist"/>
        <w:numPr>
          <w:ilvl w:val="0"/>
          <w:numId w:val="24"/>
        </w:numPr>
        <w:rPr>
          <w:rFonts w:asciiTheme="minorHAnsi" w:hAnsiTheme="minorHAnsi"/>
          <w:sz w:val="22"/>
          <w:szCs w:val="22"/>
        </w:rPr>
      </w:pPr>
      <w:r w:rsidRPr="00F5350A">
        <w:rPr>
          <w:rFonts w:asciiTheme="minorHAnsi" w:hAnsiTheme="minorHAnsi"/>
          <w:sz w:val="22"/>
          <w:szCs w:val="22"/>
        </w:rPr>
        <w:t>U</w:t>
      </w:r>
      <w:r w:rsidR="005276D1" w:rsidRPr="00F5350A">
        <w:rPr>
          <w:rFonts w:asciiTheme="minorHAnsi" w:hAnsiTheme="minorHAnsi"/>
          <w:sz w:val="22"/>
          <w:szCs w:val="22"/>
        </w:rPr>
        <w:t>czestniczenie w</w:t>
      </w:r>
      <w:r w:rsidR="00BE7F79" w:rsidRPr="00F5350A">
        <w:rPr>
          <w:rFonts w:asciiTheme="minorHAnsi" w:hAnsiTheme="minorHAnsi"/>
          <w:sz w:val="22"/>
          <w:szCs w:val="22"/>
        </w:rPr>
        <w:t> </w:t>
      </w:r>
      <w:r w:rsidR="005276D1" w:rsidRPr="00F5350A">
        <w:rPr>
          <w:rFonts w:asciiTheme="minorHAnsi" w:hAnsiTheme="minorHAnsi"/>
          <w:sz w:val="22"/>
          <w:szCs w:val="22"/>
        </w:rPr>
        <w:t>pracach odbiorowych</w:t>
      </w:r>
      <w:r w:rsidR="009B0C81" w:rsidRPr="00F5350A">
        <w:rPr>
          <w:rFonts w:asciiTheme="minorHAnsi" w:hAnsiTheme="minorHAnsi"/>
          <w:sz w:val="22"/>
          <w:szCs w:val="22"/>
        </w:rPr>
        <w:t>.</w:t>
      </w:r>
    </w:p>
    <w:p w14:paraId="324771FC" w14:textId="77777777" w:rsidR="002D0F48" w:rsidRPr="009044D2" w:rsidRDefault="007F1033" w:rsidP="00621774">
      <w:pPr>
        <w:pStyle w:val="Nagwek2"/>
        <w:ind w:left="691" w:hanging="407"/>
        <w:rPr>
          <w:b/>
        </w:rPr>
      </w:pPr>
      <w:r w:rsidRPr="009044D2">
        <w:rPr>
          <w:b/>
        </w:rPr>
        <w:t>Zakres robót</w:t>
      </w:r>
    </w:p>
    <w:p w14:paraId="79ECB180" w14:textId="107F3EBB" w:rsidR="00803EE0" w:rsidRDefault="007F1033" w:rsidP="00F5350A">
      <w:pPr>
        <w:pStyle w:val="bezpunkw"/>
        <w:ind w:left="691" w:firstLine="0"/>
        <w:rPr>
          <w:lang w:val="pl-PL"/>
        </w:rPr>
      </w:pPr>
      <w:r w:rsidRPr="00F5350A">
        <w:t xml:space="preserve">Zamówienie w zakresie </w:t>
      </w:r>
      <w:r w:rsidR="00B03DA4" w:rsidRPr="00F5350A">
        <w:t xml:space="preserve">pkt. </w:t>
      </w:r>
      <w:r w:rsidR="0078713D">
        <w:rPr>
          <w:lang w:val="pl-PL"/>
        </w:rPr>
        <w:t>3</w:t>
      </w:r>
      <w:r w:rsidRPr="00F5350A">
        <w:t>.1 obe</w:t>
      </w:r>
      <w:r w:rsidR="00F23B23" w:rsidRPr="00F5350A">
        <w:t>jmuje</w:t>
      </w:r>
      <w:r w:rsidR="00F5350A" w:rsidRPr="00F5350A">
        <w:rPr>
          <w:lang w:val="pl-PL"/>
        </w:rPr>
        <w:t xml:space="preserve"> </w:t>
      </w:r>
      <w:r w:rsidR="00A15DD4">
        <w:rPr>
          <w:lang w:val="pl-PL"/>
        </w:rPr>
        <w:t xml:space="preserve">remont pomieszczeń w kompleksie budynków biurowych PE Wielun </w:t>
      </w:r>
      <w:r w:rsidR="00BB6D10">
        <w:rPr>
          <w:lang w:val="pl-PL"/>
        </w:rPr>
        <w:t xml:space="preserve"> w niżej określonym zakresie:</w:t>
      </w:r>
    </w:p>
    <w:p w14:paraId="2838745B" w14:textId="3394319D" w:rsidR="00A26742" w:rsidRPr="00A26742" w:rsidRDefault="00711277" w:rsidP="00A26742">
      <w:pPr>
        <w:pStyle w:val="bezpunkw"/>
        <w:ind w:left="691" w:firstLine="0"/>
        <w:rPr>
          <w:b/>
          <w:bCs/>
          <w:lang w:val="pl-PL"/>
        </w:rPr>
      </w:pPr>
      <w:r>
        <w:rPr>
          <w:b/>
          <w:bCs/>
          <w:lang w:val="pl-PL"/>
        </w:rPr>
        <w:t xml:space="preserve">I. </w:t>
      </w:r>
      <w:r w:rsidR="00A26742" w:rsidRPr="00A26742">
        <w:rPr>
          <w:b/>
          <w:bCs/>
          <w:lang w:val="pl-PL"/>
        </w:rPr>
        <w:t>Budynek biurowy nr 3 (SAT: 11000002574):</w:t>
      </w:r>
    </w:p>
    <w:p w14:paraId="18D488A0" w14:textId="0E616414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u w:val="single"/>
          <w:lang w:val="pl-PL"/>
        </w:rPr>
        <w:t>1.</w:t>
      </w:r>
      <w:r w:rsidR="00711277">
        <w:rPr>
          <w:u w:val="single"/>
          <w:lang w:val="pl-PL"/>
        </w:rPr>
        <w:t xml:space="preserve"> </w:t>
      </w:r>
      <w:r w:rsidRPr="00A26742">
        <w:rPr>
          <w:u w:val="single"/>
          <w:lang w:val="pl-PL"/>
        </w:rPr>
        <w:t>Pokój nr 15 (370x520) zakres prac remontowych</w:t>
      </w:r>
      <w:r w:rsidRPr="00A26742">
        <w:rPr>
          <w:lang w:val="pl-PL"/>
        </w:rPr>
        <w:t>:</w:t>
      </w:r>
    </w:p>
    <w:p w14:paraId="2C8A1321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wymiana stolarki okiennej  (drzwi balkonowe 80x230, zespolone z oknem 140x143) z parapetem (141x40) z montażem żaluzji okiennych (dzień /noc) i naprawą narożnika balkonowego - 1 KPL.,</w:t>
      </w:r>
    </w:p>
    <w:p w14:paraId="480CAAE2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wymiana kratek wentylacyjnych – 1 KPL.,</w:t>
      </w:r>
    </w:p>
    <w:p w14:paraId="29048E66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 xml:space="preserve">- kompletnie przygotowaniem  powierzchni sian i sufitów do gipsowanie i malowania  z ich wykonaniem – 64,5 m2, </w:t>
      </w:r>
    </w:p>
    <w:p w14:paraId="2ED7A0EB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montaż listew ochronnych na ściany płyty meblowej (112x40 i 160x40) – 2 szt.,</w:t>
      </w:r>
    </w:p>
    <w:p w14:paraId="21452440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wymiana opraw oświetleniowych (600x600) LED  – 4 szt.</w:t>
      </w:r>
    </w:p>
    <w:p w14:paraId="748C6CA9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kompletna wymiana okładziny podłogowej dywanowej na płytki ceramiczne (antypoślizgowe) – 19,24 m2,</w:t>
      </w:r>
    </w:p>
    <w:p w14:paraId="4A317F30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wymiana skrzydła drzwiowego (80 lewe) – 1 szt..</w:t>
      </w:r>
    </w:p>
    <w:p w14:paraId="67E92E93" w14:textId="77777777" w:rsidR="00A26742" w:rsidRPr="00A26742" w:rsidRDefault="00A26742" w:rsidP="00A26742">
      <w:pPr>
        <w:pStyle w:val="bezpunkw"/>
        <w:ind w:left="691" w:firstLine="0"/>
        <w:rPr>
          <w:u w:val="single"/>
          <w:lang w:val="pl-PL"/>
        </w:rPr>
      </w:pPr>
      <w:r w:rsidRPr="00A26742">
        <w:rPr>
          <w:u w:val="single"/>
          <w:lang w:val="pl-PL"/>
        </w:rPr>
        <w:t>2. Pokój nr 16 (267x346) zakres prac:</w:t>
      </w:r>
    </w:p>
    <w:p w14:paraId="77ACAAF2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 xml:space="preserve"> - demontaż klimatyzatora ściennego z  instalacją – 1 KPL.,</w:t>
      </w:r>
    </w:p>
    <w:p w14:paraId="3626F52F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 xml:space="preserve"> - wyburzenie ścianki działowej (346x 256) z pokojem nr 17  wraz z likwidacją fragmentu instalacji elektrycznej – 1 KPL.,</w:t>
      </w:r>
    </w:p>
    <w:p w14:paraId="0F98DBE0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 xml:space="preserve"> - wymiana kratek wentylacyjnych – 1 KPL.,</w:t>
      </w:r>
    </w:p>
    <w:p w14:paraId="7637E502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lastRenderedPageBreak/>
        <w:t>- odbudowa instalacji elektrycznej po wyburzeniu ścianki działowej – 1 KPL.,</w:t>
      </w:r>
    </w:p>
    <w:p w14:paraId="59596640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 kompletnie przygotowaniem  powierzchni sian i sufitów do gipsowanie i malowania  z ich wykonaniem – 34,7 m2,</w:t>
      </w:r>
    </w:p>
    <w:p w14:paraId="55B48E13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wymiana opraw oświetleniowych (600x600) LED  – 2 szt.</w:t>
      </w:r>
    </w:p>
    <w:p w14:paraId="0ABB4D2A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kompletna wymiana okładziny podłogowej dywanowej na płytki ceramiczne (antypoślizgowe) – 10,4 m2,</w:t>
      </w:r>
    </w:p>
    <w:p w14:paraId="4E8C0B11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montaż rolet okiennych (dzień/ noc) w oknie (147x141) – 1 KPL.,</w:t>
      </w:r>
    </w:p>
    <w:p w14:paraId="6D91579A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</w:p>
    <w:p w14:paraId="7BDA9345" w14:textId="77777777" w:rsidR="00A26742" w:rsidRPr="00A26742" w:rsidRDefault="00A26742" w:rsidP="00A26742">
      <w:pPr>
        <w:pStyle w:val="bezpunkw"/>
        <w:ind w:left="691" w:firstLine="0"/>
        <w:rPr>
          <w:u w:val="single"/>
          <w:lang w:val="pl-PL"/>
        </w:rPr>
      </w:pPr>
      <w:r w:rsidRPr="00A26742">
        <w:rPr>
          <w:u w:val="single"/>
          <w:lang w:val="pl-PL"/>
        </w:rPr>
        <w:t>3. Pokój nr 17 (238x346) zakres prac:</w:t>
      </w:r>
    </w:p>
    <w:p w14:paraId="0B50C6AA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likwidacją otwory drzwiowego z demontażem ościeżnicy i drzwi  z wykonaniem zabudowy (90x210)   - 1 KPL..,</w:t>
      </w:r>
    </w:p>
    <w:p w14:paraId="34E22054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wymiana kratek wentylacyjnych – 1 KPL.,</w:t>
      </w:r>
    </w:p>
    <w:p w14:paraId="61FF15AC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odbudowa instalacji elektrycznej po wyburzeniu ścianki działowej – 1 KPL.,</w:t>
      </w:r>
    </w:p>
    <w:p w14:paraId="11EF5B8D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 kompletnie przygotowaniem  powierzchni sian i sufitów do gipsowanie i malowania  z ich wykonaniem – 31,8 m2,</w:t>
      </w:r>
    </w:p>
    <w:p w14:paraId="2697F190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wymiana opraw oświetleniowych (600x600) LED  – 2 szt.</w:t>
      </w:r>
    </w:p>
    <w:p w14:paraId="2E1AE3C6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kompletna wymiana okładziny podłogowej dywanowej na płytki ceramiczne (antypoślizgowe) – 9,2 m2,</w:t>
      </w:r>
    </w:p>
    <w:p w14:paraId="58A10130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montaż rolet okiennych (dzień noc) w oknie (147x141) – 1 KPL.,</w:t>
      </w:r>
    </w:p>
    <w:p w14:paraId="33B77B9C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</w:p>
    <w:p w14:paraId="210DDC1A" w14:textId="77777777" w:rsidR="00A26742" w:rsidRPr="00A26742" w:rsidRDefault="00A26742" w:rsidP="00A26742">
      <w:pPr>
        <w:pStyle w:val="bezpunkw"/>
        <w:ind w:left="691" w:firstLine="0"/>
        <w:rPr>
          <w:u w:val="single"/>
          <w:lang w:val="pl-PL"/>
        </w:rPr>
      </w:pPr>
      <w:r w:rsidRPr="00A26742">
        <w:rPr>
          <w:u w:val="single"/>
          <w:lang w:val="pl-PL"/>
        </w:rPr>
        <w:t>4. Korytarz zakres prac :</w:t>
      </w:r>
    </w:p>
    <w:p w14:paraId="2BC18F6A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kompletne przygotowanie fragmentu ściany po likwidacji otworu drzwiowego  z wykonaniem malowania (256 x 410) – 10,5 m2,</w:t>
      </w:r>
    </w:p>
    <w:p w14:paraId="3BA7914D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wymiana drzwi do (70) do WC – 1 szt.,</w:t>
      </w:r>
    </w:p>
    <w:p w14:paraId="267E0EDE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wymiana oprawy na LED w pom WC - 1 KPL..</w:t>
      </w:r>
    </w:p>
    <w:p w14:paraId="4D0D1099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</w:p>
    <w:p w14:paraId="09428F08" w14:textId="77777777" w:rsidR="00A26742" w:rsidRPr="00A26742" w:rsidRDefault="00A26742" w:rsidP="00A26742">
      <w:pPr>
        <w:pStyle w:val="bezpunkw"/>
        <w:ind w:left="691" w:firstLine="0"/>
        <w:rPr>
          <w:u w:val="single"/>
          <w:lang w:val="pl-PL"/>
        </w:rPr>
      </w:pPr>
      <w:r w:rsidRPr="00A26742">
        <w:rPr>
          <w:u w:val="single"/>
          <w:lang w:val="pl-PL"/>
        </w:rPr>
        <w:t>5. Pokój nr 21, zakres prac:</w:t>
      </w:r>
    </w:p>
    <w:p w14:paraId="5975EA64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 kompletny montaż żaluzji okiennych pionowych o wymiarach: 217 x 257 – 1 szt., 217x93 – 1 szt. i 223x130 – 1 szt. – 1 KPL.</w:t>
      </w:r>
    </w:p>
    <w:p w14:paraId="1BADD8EB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</w:p>
    <w:p w14:paraId="776779FF" w14:textId="396DFD4A" w:rsidR="00A26742" w:rsidRPr="00A26742" w:rsidRDefault="00711277" w:rsidP="00A26742">
      <w:pPr>
        <w:pStyle w:val="bezpunkw"/>
        <w:ind w:left="691" w:firstLine="0"/>
        <w:rPr>
          <w:b/>
          <w:bCs/>
          <w:lang w:val="pl-PL"/>
        </w:rPr>
      </w:pPr>
      <w:r>
        <w:rPr>
          <w:b/>
          <w:bCs/>
          <w:lang w:val="pl-PL"/>
        </w:rPr>
        <w:t xml:space="preserve">II. </w:t>
      </w:r>
      <w:r w:rsidR="00A26742" w:rsidRPr="00A26742">
        <w:rPr>
          <w:b/>
          <w:bCs/>
          <w:lang w:val="pl-PL"/>
        </w:rPr>
        <w:t>Budynek biurowy nr 1 (SAT: 11000002578):</w:t>
      </w:r>
    </w:p>
    <w:p w14:paraId="57C0288B" w14:textId="11B9D704" w:rsidR="00A26742" w:rsidRPr="00A26742" w:rsidRDefault="00A26742" w:rsidP="00A26742">
      <w:pPr>
        <w:pStyle w:val="bezpunkw"/>
        <w:ind w:left="691" w:firstLine="0"/>
        <w:rPr>
          <w:u w:val="single"/>
          <w:lang w:val="pl-PL"/>
        </w:rPr>
      </w:pPr>
      <w:r w:rsidRPr="00A26742">
        <w:rPr>
          <w:u w:val="single"/>
          <w:lang w:val="pl-PL"/>
        </w:rPr>
        <w:t>1.</w:t>
      </w:r>
      <w:r w:rsidR="00711277">
        <w:rPr>
          <w:u w:val="single"/>
          <w:lang w:val="pl-PL"/>
        </w:rPr>
        <w:t xml:space="preserve"> </w:t>
      </w:r>
      <w:r w:rsidRPr="00A26742">
        <w:rPr>
          <w:u w:val="single"/>
          <w:lang w:val="pl-PL"/>
        </w:rPr>
        <w:t>Pokój nr 31 (303x257), zakres prac:</w:t>
      </w:r>
    </w:p>
    <w:p w14:paraId="01E02E8C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wymiana kratek wentylacyjnych – 1 KPL.,</w:t>
      </w:r>
    </w:p>
    <w:p w14:paraId="1066605E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 kompletnie przygotowaniem  powierzchni sian i sufitów do gipsowanie i malowania  z ich wykonaniem – 38,3 m2,</w:t>
      </w:r>
    </w:p>
    <w:p w14:paraId="428BAFC5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wymiana opraw oświetleniowych (600x600) LED  – 2 szt.</w:t>
      </w:r>
    </w:p>
    <w:p w14:paraId="03E2FD33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kompletna wymiana okładziny podłogowej dywanowej na płytki ceramiczne (antypoślizgowe) – 7,8 m2,</w:t>
      </w:r>
    </w:p>
    <w:p w14:paraId="36183ED5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montaż rolet okiennych (dzień noc) w oknie (140x150) – 1 KPL.,</w:t>
      </w:r>
    </w:p>
    <w:p w14:paraId="5B2F38C9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</w:p>
    <w:p w14:paraId="3DA254D5" w14:textId="0D6904DA" w:rsidR="00A26742" w:rsidRPr="00A26742" w:rsidRDefault="00A26742" w:rsidP="00A26742">
      <w:pPr>
        <w:pStyle w:val="bezpunkw"/>
        <w:ind w:left="691" w:firstLine="0"/>
        <w:rPr>
          <w:u w:val="single"/>
          <w:lang w:val="pl-PL"/>
        </w:rPr>
      </w:pPr>
      <w:r w:rsidRPr="00A26742">
        <w:rPr>
          <w:u w:val="single"/>
          <w:lang w:val="pl-PL"/>
        </w:rPr>
        <w:t>2.</w:t>
      </w:r>
      <w:r w:rsidR="00711277">
        <w:rPr>
          <w:u w:val="single"/>
          <w:lang w:val="pl-PL"/>
        </w:rPr>
        <w:t xml:space="preserve"> </w:t>
      </w:r>
      <w:r w:rsidRPr="00A26742">
        <w:rPr>
          <w:u w:val="single"/>
          <w:lang w:val="pl-PL"/>
        </w:rPr>
        <w:t>Pokój nr 33 (428x516), zakres prac:</w:t>
      </w:r>
    </w:p>
    <w:p w14:paraId="179D32BE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dostosowanie instalacji elektryczne do wymiany opraw  oświetleniowych –  1 KPL.,</w:t>
      </w:r>
    </w:p>
    <w:p w14:paraId="04B061D1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wymiana kratek wentylacyjnych – 1KPL.,</w:t>
      </w:r>
    </w:p>
    <w:p w14:paraId="7DA54AA4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 kompletnie przygotowaniem  powierzchni sian i sufitów do gipsowanie i malowania  z ich wykonaniem – 73,5 m2,</w:t>
      </w:r>
    </w:p>
    <w:p w14:paraId="492D6CDD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wymiana opraw oświetleniowych (600x600) LED  – 6 szt.</w:t>
      </w:r>
    </w:p>
    <w:p w14:paraId="6EB63AB7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kompletna wymiana okładziny podłogowej dywanowej na płytki ceramiczne (antypoślizgowe) – 22,1 m2,</w:t>
      </w:r>
    </w:p>
    <w:p w14:paraId="5FF775EA" w14:textId="77777777" w:rsidR="00A26742" w:rsidRP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montaż rolet okiennych (dzień noc) w dwóch oknach (140x150) – 1 KPL.,</w:t>
      </w:r>
    </w:p>
    <w:p w14:paraId="79616E48" w14:textId="115209A6" w:rsidR="00A26742" w:rsidRDefault="00A26742" w:rsidP="00A26742">
      <w:pPr>
        <w:pStyle w:val="bezpunkw"/>
        <w:ind w:left="691" w:firstLine="0"/>
        <w:rPr>
          <w:lang w:val="pl-PL"/>
        </w:rPr>
      </w:pPr>
      <w:r w:rsidRPr="00A26742">
        <w:rPr>
          <w:lang w:val="pl-PL"/>
        </w:rPr>
        <w:t>- montaż listew ochronnych na ścianę z płyty meblowej (200x40) –  1 szt.</w:t>
      </w:r>
    </w:p>
    <w:p w14:paraId="296CEEC5" w14:textId="77777777" w:rsidR="00A26742" w:rsidRDefault="00A26742" w:rsidP="00A26742">
      <w:pPr>
        <w:pStyle w:val="bezpunkw"/>
        <w:rPr>
          <w:lang w:val="pl-PL"/>
        </w:rPr>
      </w:pPr>
    </w:p>
    <w:p w14:paraId="14F71F09" w14:textId="5DC1C208" w:rsidR="00A26742" w:rsidRPr="00A26742" w:rsidRDefault="00A26742" w:rsidP="00A26742">
      <w:pPr>
        <w:pStyle w:val="bezpunkw"/>
        <w:rPr>
          <w:u w:val="single"/>
          <w:lang w:val="pl-PL"/>
        </w:rPr>
      </w:pPr>
      <w:r w:rsidRPr="00A26742">
        <w:rPr>
          <w:u w:val="single"/>
          <w:lang w:val="pl-PL"/>
        </w:rPr>
        <w:t xml:space="preserve">Zakres </w:t>
      </w:r>
      <w:r w:rsidR="004B387D">
        <w:rPr>
          <w:u w:val="single"/>
          <w:lang w:val="pl-PL"/>
        </w:rPr>
        <w:t xml:space="preserve"> robót dodatkowych wynikających z realizacji ww. robót budowlanych:</w:t>
      </w:r>
      <w:r w:rsidRPr="00A26742">
        <w:rPr>
          <w:u w:val="single"/>
          <w:lang w:val="pl-PL"/>
        </w:rPr>
        <w:t xml:space="preserve"> </w:t>
      </w:r>
    </w:p>
    <w:p w14:paraId="08627D5B" w14:textId="66A951F2" w:rsidR="0059112F" w:rsidRDefault="00A26742" w:rsidP="00A26742">
      <w:pPr>
        <w:pStyle w:val="bezpunkw"/>
        <w:numPr>
          <w:ilvl w:val="0"/>
          <w:numId w:val="28"/>
        </w:numPr>
        <w:rPr>
          <w:rFonts w:asciiTheme="minorHAnsi" w:eastAsia="Calibri" w:hAnsiTheme="minorHAnsi" w:cs="Calibri"/>
          <w:bCs/>
        </w:rPr>
      </w:pPr>
      <w:r>
        <w:rPr>
          <w:rFonts w:asciiTheme="minorHAnsi" w:eastAsia="Calibri" w:hAnsiTheme="minorHAnsi" w:cs="Calibri"/>
          <w:bCs/>
        </w:rPr>
        <w:t>D</w:t>
      </w:r>
      <w:r w:rsidR="00D8206A">
        <w:rPr>
          <w:rFonts w:asciiTheme="minorHAnsi" w:eastAsia="Calibri" w:hAnsiTheme="minorHAnsi" w:cs="Calibri"/>
          <w:bCs/>
        </w:rPr>
        <w:t>emontaż/montaż, w</w:t>
      </w:r>
      <w:r w:rsidR="005B4861">
        <w:rPr>
          <w:rFonts w:asciiTheme="minorHAnsi" w:eastAsia="Calibri" w:hAnsiTheme="minorHAnsi" w:cs="Calibri"/>
          <w:bCs/>
        </w:rPr>
        <w:t>yn</w:t>
      </w:r>
      <w:r w:rsidR="00D8206A">
        <w:rPr>
          <w:rFonts w:asciiTheme="minorHAnsi" w:eastAsia="Calibri" w:hAnsiTheme="minorHAnsi" w:cs="Calibri"/>
          <w:bCs/>
        </w:rPr>
        <w:t>iesienie/</w:t>
      </w:r>
      <w:r w:rsidR="00950431">
        <w:rPr>
          <w:rFonts w:asciiTheme="minorHAnsi" w:eastAsia="Calibri" w:hAnsiTheme="minorHAnsi" w:cs="Calibri"/>
          <w:bCs/>
        </w:rPr>
        <w:t>wn</w:t>
      </w:r>
      <w:r w:rsidR="00D8206A">
        <w:rPr>
          <w:rFonts w:asciiTheme="minorHAnsi" w:eastAsia="Calibri" w:hAnsiTheme="minorHAnsi" w:cs="Calibri"/>
          <w:bCs/>
        </w:rPr>
        <w:t>iesienie i zabezpieczenie</w:t>
      </w:r>
      <w:r w:rsidR="00744DF0">
        <w:rPr>
          <w:rFonts w:asciiTheme="minorHAnsi" w:eastAsia="Calibri" w:hAnsiTheme="minorHAnsi" w:cs="Calibri"/>
          <w:bCs/>
        </w:rPr>
        <w:t xml:space="preserve"> </w:t>
      </w:r>
      <w:r w:rsidR="00B56B30">
        <w:rPr>
          <w:rFonts w:asciiTheme="minorHAnsi" w:eastAsia="Calibri" w:hAnsiTheme="minorHAnsi" w:cs="Calibri"/>
          <w:bCs/>
        </w:rPr>
        <w:t>mebli.</w:t>
      </w:r>
    </w:p>
    <w:p w14:paraId="254F2E9F" w14:textId="77777777" w:rsidR="00A26742" w:rsidRPr="00A26742" w:rsidRDefault="00A26742" w:rsidP="00A26742">
      <w:pPr>
        <w:pStyle w:val="Akapitzlist"/>
        <w:numPr>
          <w:ilvl w:val="0"/>
          <w:numId w:val="28"/>
        </w:numPr>
        <w:rPr>
          <w:rFonts w:asciiTheme="minorHAnsi" w:eastAsia="Calibri" w:hAnsiTheme="minorHAnsi" w:cs="Calibri"/>
          <w:bCs/>
          <w:sz w:val="22"/>
          <w:szCs w:val="22"/>
          <w:lang w:val="x-none" w:eastAsia="x-none"/>
        </w:rPr>
      </w:pPr>
      <w:r w:rsidRPr="00A26742">
        <w:rPr>
          <w:rFonts w:asciiTheme="minorHAnsi" w:eastAsia="Calibri" w:hAnsiTheme="minorHAnsi" w:cs="Calibri"/>
          <w:bCs/>
          <w:sz w:val="22"/>
          <w:szCs w:val="22"/>
          <w:lang w:val="x-none" w:eastAsia="x-none"/>
        </w:rPr>
        <w:t>Prace porządkowe po zakończeniu prac.</w:t>
      </w:r>
    </w:p>
    <w:p w14:paraId="21A4BB8A" w14:textId="77777777" w:rsidR="00A26742" w:rsidRPr="00A26742" w:rsidRDefault="00A26742" w:rsidP="00A26742">
      <w:pPr>
        <w:pStyle w:val="Akapitzlist"/>
        <w:numPr>
          <w:ilvl w:val="0"/>
          <w:numId w:val="28"/>
        </w:numPr>
        <w:rPr>
          <w:rFonts w:asciiTheme="minorHAnsi" w:eastAsia="Calibri" w:hAnsiTheme="minorHAnsi" w:cs="Calibri"/>
          <w:bCs/>
          <w:sz w:val="22"/>
          <w:szCs w:val="22"/>
          <w:lang w:val="x-none" w:eastAsia="x-none"/>
        </w:rPr>
      </w:pPr>
      <w:r w:rsidRPr="00A26742">
        <w:rPr>
          <w:rFonts w:asciiTheme="minorHAnsi" w:eastAsia="Calibri" w:hAnsiTheme="minorHAnsi" w:cs="Calibri"/>
          <w:bCs/>
          <w:sz w:val="22"/>
          <w:szCs w:val="22"/>
          <w:lang w:val="x-none" w:eastAsia="x-none"/>
        </w:rPr>
        <w:t>Kolorystyka i rodzaj zastosowanych i montowanych materiałów i wyposażenia do uzgodnienia z inwestorem w trakcie realizacji zadania. Roboty mają odbywać się sukcesywnie, a nie jednocześnie we wszystkich pomieszczeniach.</w:t>
      </w:r>
    </w:p>
    <w:p w14:paraId="75F628B4" w14:textId="5944755B" w:rsidR="000843E7" w:rsidRDefault="000843E7" w:rsidP="00A26742">
      <w:pPr>
        <w:pStyle w:val="Akapitzlist"/>
        <w:ind w:left="1494" w:firstLine="0"/>
        <w:jc w:val="left"/>
        <w:rPr>
          <w:rFonts w:asciiTheme="minorHAnsi" w:eastAsia="Calibri" w:hAnsiTheme="minorHAnsi" w:cstheme="minorHAnsi"/>
          <w:bCs/>
          <w:sz w:val="22"/>
          <w:szCs w:val="22"/>
        </w:rPr>
      </w:pPr>
    </w:p>
    <w:p w14:paraId="2BE9CBC6" w14:textId="08E7C5EE" w:rsidR="00982F4B" w:rsidRPr="00814FA8" w:rsidRDefault="00814FA8" w:rsidP="00814FA8">
      <w:pPr>
        <w:rPr>
          <w:rFonts w:asciiTheme="minorHAnsi" w:eastAsia="Calibri" w:hAnsiTheme="minorHAnsi" w:cstheme="minorHAnsi"/>
          <w:b/>
          <w:sz w:val="22"/>
          <w:szCs w:val="22"/>
        </w:rPr>
      </w:pPr>
      <w:r w:rsidRPr="00814FA8">
        <w:rPr>
          <w:rFonts w:asciiTheme="minorHAnsi" w:eastAsia="Calibri" w:hAnsiTheme="minorHAnsi" w:cstheme="minorHAnsi"/>
          <w:b/>
          <w:sz w:val="22"/>
          <w:szCs w:val="22"/>
        </w:rPr>
        <w:t xml:space="preserve">       </w:t>
      </w:r>
      <w:r w:rsidR="00982F4B" w:rsidRPr="00814FA8">
        <w:rPr>
          <w:rFonts w:asciiTheme="minorHAnsi" w:eastAsia="Calibri" w:hAnsiTheme="minorHAnsi" w:cstheme="minorHAnsi"/>
          <w:b/>
          <w:sz w:val="22"/>
          <w:szCs w:val="22"/>
        </w:rPr>
        <w:t xml:space="preserve">Wszystkie prace winny być wykonane zgodnie ze sztuką </w:t>
      </w:r>
      <w:r w:rsidRPr="00814FA8">
        <w:rPr>
          <w:rFonts w:asciiTheme="minorHAnsi" w:eastAsia="Calibri" w:hAnsiTheme="minorHAnsi" w:cstheme="minorHAnsi"/>
          <w:b/>
          <w:sz w:val="22"/>
          <w:szCs w:val="22"/>
        </w:rPr>
        <w:t>budowana</w:t>
      </w:r>
      <w:r w:rsidR="00982F4B" w:rsidRPr="00814FA8">
        <w:rPr>
          <w:rFonts w:asciiTheme="minorHAnsi" w:eastAsia="Calibri" w:hAnsiTheme="minorHAnsi" w:cstheme="minorHAnsi"/>
          <w:b/>
          <w:sz w:val="22"/>
          <w:szCs w:val="22"/>
        </w:rPr>
        <w:t>, zgodn</w:t>
      </w:r>
      <w:r w:rsidRPr="00814FA8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="00982F4B" w:rsidRPr="00814FA8">
        <w:rPr>
          <w:rFonts w:asciiTheme="minorHAnsi" w:eastAsia="Calibri" w:hAnsiTheme="minorHAnsi" w:cstheme="minorHAnsi"/>
          <w:b/>
          <w:sz w:val="22"/>
          <w:szCs w:val="22"/>
        </w:rPr>
        <w:t>e</w:t>
      </w:r>
      <w:r>
        <w:rPr>
          <w:rFonts w:asciiTheme="minorHAnsi" w:eastAsia="Calibri" w:hAnsiTheme="minorHAnsi" w:cstheme="minorHAnsi"/>
          <w:b/>
          <w:sz w:val="22"/>
          <w:szCs w:val="22"/>
        </w:rPr>
        <w:t xml:space="preserve"> z</w:t>
      </w:r>
      <w:r w:rsidR="00982F4B" w:rsidRPr="00814FA8">
        <w:rPr>
          <w:rFonts w:asciiTheme="minorHAnsi" w:eastAsia="Calibri" w:hAnsiTheme="minorHAnsi" w:cstheme="minorHAnsi"/>
          <w:b/>
          <w:sz w:val="22"/>
          <w:szCs w:val="22"/>
        </w:rPr>
        <w:t xml:space="preserve"> technologi</w:t>
      </w:r>
      <w:r w:rsidRPr="00814FA8">
        <w:rPr>
          <w:rFonts w:asciiTheme="minorHAnsi" w:eastAsia="Calibri" w:hAnsiTheme="minorHAnsi" w:cstheme="minorHAnsi"/>
          <w:b/>
          <w:sz w:val="22"/>
          <w:szCs w:val="22"/>
        </w:rPr>
        <w:t xml:space="preserve">ą </w:t>
      </w:r>
      <w:r w:rsidR="00982F4B" w:rsidRPr="00814FA8">
        <w:rPr>
          <w:rFonts w:asciiTheme="minorHAnsi" w:eastAsia="Calibri" w:hAnsiTheme="minorHAnsi" w:cstheme="minorHAnsi"/>
          <w:b/>
          <w:sz w:val="22"/>
          <w:szCs w:val="22"/>
        </w:rPr>
        <w:t xml:space="preserve">materiałów wbudowanych </w:t>
      </w:r>
      <w:r w:rsidRPr="00814FA8">
        <w:rPr>
          <w:rFonts w:asciiTheme="minorHAnsi" w:eastAsia="Calibri" w:hAnsiTheme="minorHAnsi" w:cstheme="minorHAnsi"/>
          <w:b/>
          <w:sz w:val="22"/>
          <w:szCs w:val="22"/>
        </w:rPr>
        <w:t xml:space="preserve"> i obejmować swym zakresem kompletność ww. robót budowalnych.</w:t>
      </w:r>
    </w:p>
    <w:p w14:paraId="7F847C1F" w14:textId="77777777" w:rsidR="000843E7" w:rsidRPr="00D86883" w:rsidRDefault="000843E7" w:rsidP="00D86883">
      <w:pPr>
        <w:ind w:left="0" w:firstLine="0"/>
        <w:jc w:val="left"/>
        <w:rPr>
          <w:rFonts w:asciiTheme="minorHAnsi" w:eastAsia="Calibri" w:hAnsiTheme="minorHAnsi" w:cs="Calibri"/>
          <w:bCs/>
          <w:sz w:val="22"/>
          <w:szCs w:val="22"/>
        </w:rPr>
      </w:pPr>
    </w:p>
    <w:p w14:paraId="189A9F7C" w14:textId="77777777" w:rsidR="002D0F48" w:rsidRPr="005E5776" w:rsidRDefault="00AB591A" w:rsidP="00621774">
      <w:pPr>
        <w:pStyle w:val="bezpunkw"/>
        <w:tabs>
          <w:tab w:val="left" w:pos="567"/>
        </w:tabs>
        <w:ind w:left="709" w:hanging="425"/>
        <w:rPr>
          <w:b/>
        </w:rPr>
      </w:pPr>
      <w:r>
        <w:rPr>
          <w:b/>
          <w:lang w:val="pl-PL"/>
        </w:rPr>
        <w:t xml:space="preserve"> </w:t>
      </w:r>
      <w:r w:rsidR="00130724">
        <w:rPr>
          <w:b/>
          <w:lang w:val="pl-PL"/>
        </w:rPr>
        <w:t>3.3</w:t>
      </w:r>
      <w:r>
        <w:rPr>
          <w:b/>
          <w:lang w:val="pl-PL"/>
        </w:rPr>
        <w:t xml:space="preserve">  </w:t>
      </w:r>
      <w:r w:rsidR="002D0F48" w:rsidRPr="005E5776">
        <w:rPr>
          <w:b/>
        </w:rPr>
        <w:t>Wymagania dla realizacji robót budowlanych:</w:t>
      </w:r>
    </w:p>
    <w:p w14:paraId="7EE51303" w14:textId="77777777" w:rsidR="009B0C81" w:rsidRDefault="00E543BA" w:rsidP="000F0E12">
      <w:pPr>
        <w:pStyle w:val="Styl2"/>
        <w:numPr>
          <w:ilvl w:val="0"/>
          <w:numId w:val="0"/>
        </w:numPr>
        <w:ind w:left="1418" w:hanging="338"/>
        <w:rPr>
          <w:color w:val="000000"/>
          <w:lang w:val="pl-PL"/>
        </w:rPr>
      </w:pPr>
      <w:r>
        <w:rPr>
          <w:color w:val="000000"/>
          <w:lang w:val="pl-PL"/>
        </w:rPr>
        <w:t xml:space="preserve"> </w:t>
      </w:r>
      <w:r w:rsidR="002E1F7B">
        <w:rPr>
          <w:color w:val="000000"/>
          <w:lang w:val="pl-PL"/>
        </w:rPr>
        <w:t xml:space="preserve">1. </w:t>
      </w:r>
      <w:r w:rsidR="00023EE1" w:rsidRPr="001E0AE0">
        <w:rPr>
          <w:color w:val="000000"/>
          <w:lang w:val="pl-PL"/>
        </w:rPr>
        <w:t>P</w:t>
      </w:r>
      <w:r w:rsidR="00851EFC" w:rsidRPr="001E0AE0">
        <w:rPr>
          <w:color w:val="000000"/>
        </w:rPr>
        <w:t xml:space="preserve">odstawowe wymagania </w:t>
      </w:r>
      <w:r w:rsidR="0062564B">
        <w:rPr>
          <w:color w:val="000000"/>
        </w:rPr>
        <w:t>dotyczące realizacji zada</w:t>
      </w:r>
      <w:r w:rsidR="0062564B">
        <w:rPr>
          <w:color w:val="000000"/>
          <w:lang w:val="pl-PL"/>
        </w:rPr>
        <w:t>ń</w:t>
      </w:r>
      <w:r w:rsidR="00851EFC" w:rsidRPr="001E0AE0">
        <w:rPr>
          <w:color w:val="000000"/>
        </w:rPr>
        <w:t xml:space="preserve"> określa</w:t>
      </w:r>
      <w:r w:rsidR="00031974" w:rsidRPr="001E0AE0">
        <w:rPr>
          <w:color w:val="000000"/>
          <w:lang w:val="pl-PL"/>
        </w:rPr>
        <w:t xml:space="preserve"> </w:t>
      </w:r>
      <w:r w:rsidR="006157B8">
        <w:rPr>
          <w:color w:val="000000"/>
          <w:lang w:val="pl-PL"/>
        </w:rPr>
        <w:t>umowa</w:t>
      </w:r>
      <w:r w:rsidR="009B0C81">
        <w:rPr>
          <w:color w:val="000000"/>
          <w:lang w:val="pl-PL"/>
        </w:rPr>
        <w:t>.</w:t>
      </w:r>
    </w:p>
    <w:p w14:paraId="3517586C" w14:textId="77777777" w:rsidR="00807648" w:rsidRPr="00807648" w:rsidRDefault="00E543BA" w:rsidP="000F0E12">
      <w:pPr>
        <w:pStyle w:val="Styl2"/>
        <w:numPr>
          <w:ilvl w:val="0"/>
          <w:numId w:val="0"/>
        </w:numPr>
        <w:ind w:left="1418" w:hanging="338"/>
        <w:rPr>
          <w:color w:val="000000"/>
          <w:lang w:val="pl-PL"/>
        </w:rPr>
      </w:pPr>
      <w:r>
        <w:rPr>
          <w:color w:val="000000"/>
          <w:lang w:val="pl-PL"/>
        </w:rPr>
        <w:t xml:space="preserve"> </w:t>
      </w:r>
      <w:r w:rsidR="002E1F7B">
        <w:rPr>
          <w:color w:val="000000"/>
          <w:lang w:val="pl-PL"/>
        </w:rPr>
        <w:t xml:space="preserve">2. </w:t>
      </w:r>
      <w:r w:rsidR="00807648" w:rsidRPr="00807648">
        <w:rPr>
          <w:color w:val="000000"/>
          <w:lang w:val="pl-PL"/>
        </w:rPr>
        <w:t>Wykonawca robót zostanie zobowiązany do prowadzenia podczas prac dziennika realizacji robót.</w:t>
      </w:r>
    </w:p>
    <w:p w14:paraId="5BA7E44D" w14:textId="77777777" w:rsidR="002D0F48" w:rsidRPr="000C1F75" w:rsidRDefault="000C1F75" w:rsidP="00621774">
      <w:pPr>
        <w:pStyle w:val="Nagwek2"/>
        <w:numPr>
          <w:ilvl w:val="0"/>
          <w:numId w:val="0"/>
        </w:numPr>
        <w:ind w:left="709" w:hanging="425"/>
        <w:jc w:val="left"/>
        <w:rPr>
          <w:b/>
        </w:rPr>
      </w:pPr>
      <w:r w:rsidRPr="000C1F75">
        <w:rPr>
          <w:b/>
          <w:lang w:val="pl-PL"/>
        </w:rPr>
        <w:t xml:space="preserve">  </w:t>
      </w:r>
      <w:r w:rsidR="00130724">
        <w:rPr>
          <w:b/>
          <w:lang w:val="pl-PL"/>
        </w:rPr>
        <w:t>3.4</w:t>
      </w:r>
      <w:r w:rsidR="009610B1" w:rsidRPr="000C1F75">
        <w:rPr>
          <w:b/>
          <w:lang w:val="pl-PL"/>
        </w:rPr>
        <w:t xml:space="preserve"> </w:t>
      </w:r>
      <w:r w:rsidR="00AB591A">
        <w:rPr>
          <w:b/>
          <w:lang w:val="pl-PL"/>
        </w:rPr>
        <w:t xml:space="preserve"> </w:t>
      </w:r>
      <w:r w:rsidR="002D0F48" w:rsidRPr="000C1F75">
        <w:rPr>
          <w:b/>
        </w:rPr>
        <w:t>Dostawy:</w:t>
      </w:r>
    </w:p>
    <w:p w14:paraId="52EE393C" w14:textId="77777777" w:rsidR="002D0F48" w:rsidRPr="000C1F75" w:rsidRDefault="009610B1" w:rsidP="00621774">
      <w:pPr>
        <w:pStyle w:val="Nagwek3"/>
        <w:numPr>
          <w:ilvl w:val="0"/>
          <w:numId w:val="0"/>
        </w:numPr>
        <w:ind w:left="567" w:hanging="567"/>
      </w:pPr>
      <w:r w:rsidRPr="000C1F75">
        <w:rPr>
          <w:lang w:val="pl-PL"/>
        </w:rPr>
        <w:t xml:space="preserve"> </w:t>
      </w:r>
      <w:r w:rsidR="000F0E12">
        <w:rPr>
          <w:lang w:val="pl-PL"/>
        </w:rPr>
        <w:tab/>
      </w:r>
      <w:r w:rsidRPr="000C1F75">
        <w:rPr>
          <w:lang w:val="pl-PL"/>
        </w:rPr>
        <w:t xml:space="preserve"> </w:t>
      </w:r>
      <w:r w:rsidR="00130724">
        <w:rPr>
          <w:lang w:val="pl-PL"/>
        </w:rPr>
        <w:t>3.4.1</w:t>
      </w:r>
      <w:r w:rsidRPr="000C1F75">
        <w:rPr>
          <w:lang w:val="pl-PL"/>
        </w:rPr>
        <w:t xml:space="preserve">   </w:t>
      </w:r>
      <w:r w:rsidR="002D0F48" w:rsidRPr="000C1F75">
        <w:t>Wymagania ogólne:</w:t>
      </w:r>
    </w:p>
    <w:p w14:paraId="181695C8" w14:textId="77777777" w:rsidR="006E4E9F" w:rsidRPr="000C1F75" w:rsidRDefault="006E4E9F" w:rsidP="00621774">
      <w:pPr>
        <w:pStyle w:val="Styl2"/>
        <w:numPr>
          <w:ilvl w:val="0"/>
          <w:numId w:val="12"/>
        </w:numPr>
        <w:tabs>
          <w:tab w:val="left" w:pos="1134"/>
        </w:tabs>
        <w:ind w:left="1418" w:hanging="425"/>
      </w:pPr>
      <w:r w:rsidRPr="000C1F75">
        <w:t xml:space="preserve">Zamawiający wymaga aby wszystkie dostarczone przez Wykonawcę materiały </w:t>
      </w:r>
      <w:r w:rsidR="00051FCB">
        <w:rPr>
          <w:lang w:val="pl-PL"/>
        </w:rPr>
        <w:br/>
      </w:r>
      <w:r w:rsidR="00621774">
        <w:rPr>
          <w:lang w:val="pl-PL"/>
        </w:rPr>
        <w:t xml:space="preserve">i </w:t>
      </w:r>
      <w:r w:rsidRPr="000C1F75">
        <w:t xml:space="preserve">urządzenia, stanowiące przedmiot </w:t>
      </w:r>
      <w:r w:rsidR="006E3A33">
        <w:t>zamówienia były fabrycznie nowe</w:t>
      </w:r>
      <w:r w:rsidR="00051FCB">
        <w:rPr>
          <w:lang w:val="pl-PL"/>
        </w:rPr>
        <w:t xml:space="preserve"> </w:t>
      </w:r>
      <w:r w:rsidR="00051FCB">
        <w:rPr>
          <w:lang w:val="pl-PL"/>
        </w:rPr>
        <w:br/>
        <w:t xml:space="preserve">i </w:t>
      </w:r>
      <w:r w:rsidR="00051FCB" w:rsidRPr="00E81DAE">
        <w:rPr>
          <w:rFonts w:eastAsia="Calibri" w:cs="Calibri"/>
          <w:color w:val="000000" w:themeColor="text1"/>
        </w:rPr>
        <w:t>wyprodukowane nie wcześniej niż 12 miesięcy od daty rozpoczęcia robót</w:t>
      </w:r>
      <w:r w:rsidR="009629B0">
        <w:rPr>
          <w:lang w:val="pl-PL"/>
        </w:rPr>
        <w:t>.</w:t>
      </w:r>
    </w:p>
    <w:p w14:paraId="357CCB1C" w14:textId="77777777" w:rsidR="006E4E9F" w:rsidRPr="0001411A" w:rsidRDefault="009629B0" w:rsidP="00621774">
      <w:pPr>
        <w:pStyle w:val="Styl2"/>
        <w:numPr>
          <w:ilvl w:val="0"/>
          <w:numId w:val="12"/>
        </w:numPr>
        <w:ind w:left="1418" w:hanging="425"/>
      </w:pPr>
      <w:r w:rsidRPr="00651450">
        <w:t>Pozostałe, podstawowe wymagania dotyczące dostaw określa umowa</w:t>
      </w:r>
      <w:r>
        <w:rPr>
          <w:lang w:val="pl-PL"/>
        </w:rPr>
        <w:t>.</w:t>
      </w:r>
    </w:p>
    <w:p w14:paraId="0F88C685" w14:textId="77777777" w:rsidR="002D0F48" w:rsidRPr="00C37687" w:rsidRDefault="009610B1" w:rsidP="00621774">
      <w:pPr>
        <w:pStyle w:val="Nagwek3"/>
        <w:numPr>
          <w:ilvl w:val="0"/>
          <w:numId w:val="0"/>
        </w:numPr>
        <w:ind w:left="567" w:hanging="567"/>
      </w:pPr>
      <w:r>
        <w:rPr>
          <w:lang w:val="pl-PL"/>
        </w:rPr>
        <w:t xml:space="preserve">  </w:t>
      </w:r>
      <w:r w:rsidR="000F0E12">
        <w:rPr>
          <w:lang w:val="pl-PL"/>
        </w:rPr>
        <w:tab/>
      </w:r>
      <w:r w:rsidR="00130724">
        <w:rPr>
          <w:lang w:val="pl-PL"/>
        </w:rPr>
        <w:t>3.4.2</w:t>
      </w:r>
      <w:r>
        <w:rPr>
          <w:lang w:val="pl-PL"/>
        </w:rPr>
        <w:t xml:space="preserve">   </w:t>
      </w:r>
      <w:r w:rsidR="002D0F48" w:rsidRPr="00C37687">
        <w:t>Dostawa Zamawiającego:</w:t>
      </w:r>
    </w:p>
    <w:p w14:paraId="0D348B86" w14:textId="77777777" w:rsidR="002D0F48" w:rsidRPr="00312359" w:rsidRDefault="00B405D4" w:rsidP="00621774">
      <w:pPr>
        <w:pStyle w:val="Styl4"/>
      </w:pPr>
      <w:r>
        <w:t>Nie dotyczy</w:t>
      </w:r>
    </w:p>
    <w:p w14:paraId="33D957CA" w14:textId="77777777" w:rsidR="002D0F48" w:rsidRPr="00C37687" w:rsidRDefault="009610B1" w:rsidP="00621774">
      <w:pPr>
        <w:pStyle w:val="Nagwek3"/>
        <w:numPr>
          <w:ilvl w:val="0"/>
          <w:numId w:val="0"/>
        </w:numPr>
        <w:ind w:left="567" w:hanging="567"/>
      </w:pPr>
      <w:r>
        <w:rPr>
          <w:lang w:val="pl-PL"/>
        </w:rPr>
        <w:t xml:space="preserve">  </w:t>
      </w:r>
      <w:r w:rsidR="00312359">
        <w:rPr>
          <w:lang w:val="pl-PL"/>
        </w:rPr>
        <w:tab/>
      </w:r>
      <w:r w:rsidR="00130724">
        <w:rPr>
          <w:lang w:val="pl-PL"/>
        </w:rPr>
        <w:t>3.4.3</w:t>
      </w:r>
      <w:r>
        <w:rPr>
          <w:lang w:val="pl-PL"/>
        </w:rPr>
        <w:t xml:space="preserve">   </w:t>
      </w:r>
      <w:r w:rsidR="002D0F48" w:rsidRPr="00C37687">
        <w:t>Dostawa Wykonawcy:</w:t>
      </w:r>
    </w:p>
    <w:p w14:paraId="3409BE7E" w14:textId="77777777" w:rsidR="002D0F48" w:rsidRPr="0001411A" w:rsidRDefault="002D0F48" w:rsidP="00733E9D">
      <w:pPr>
        <w:pStyle w:val="Styl4"/>
      </w:pPr>
      <w:r w:rsidRPr="0001411A">
        <w:t xml:space="preserve">Wszystkie </w:t>
      </w:r>
      <w:r w:rsidR="00542CCB">
        <w:t xml:space="preserve"> </w:t>
      </w:r>
      <w:r w:rsidRPr="0001411A">
        <w:t>materiały zapewnia Wykonawca.</w:t>
      </w:r>
    </w:p>
    <w:p w14:paraId="74DDC701" w14:textId="77777777" w:rsidR="002D0F48" w:rsidRPr="00312359" w:rsidRDefault="002D0F48" w:rsidP="00566A41">
      <w:pPr>
        <w:pStyle w:val="Nagwek2"/>
        <w:numPr>
          <w:ilvl w:val="1"/>
          <w:numId w:val="22"/>
        </w:numPr>
        <w:ind w:left="709" w:hanging="425"/>
        <w:rPr>
          <w:b/>
        </w:rPr>
      </w:pPr>
      <w:r w:rsidRPr="00312359">
        <w:rPr>
          <w:b/>
        </w:rPr>
        <w:lastRenderedPageBreak/>
        <w:t>Wymagania dla wykonywania robót demontażowych:</w:t>
      </w:r>
    </w:p>
    <w:p w14:paraId="7B286C64" w14:textId="77777777" w:rsidR="00B3152C" w:rsidRDefault="00904609" w:rsidP="00F361F2">
      <w:pPr>
        <w:pStyle w:val="bezpunkw"/>
        <w:ind w:left="709" w:firstLine="0"/>
        <w:rPr>
          <w:lang w:val="pl-PL"/>
        </w:rPr>
      </w:pPr>
      <w:r>
        <w:rPr>
          <w:lang w:val="pl-PL"/>
        </w:rPr>
        <w:t>Odbiór</w:t>
      </w:r>
      <w:r w:rsidR="00F361F2">
        <w:rPr>
          <w:lang w:val="pl-PL"/>
        </w:rPr>
        <w:t xml:space="preserve"> i</w:t>
      </w:r>
      <w:r>
        <w:rPr>
          <w:lang w:val="pl-PL"/>
        </w:rPr>
        <w:t xml:space="preserve"> utylizacja demontowanych materiałów</w:t>
      </w:r>
      <w:r w:rsidR="00B3152C">
        <w:rPr>
          <w:lang w:val="pl-PL"/>
        </w:rPr>
        <w:t xml:space="preserve"> </w:t>
      </w:r>
      <w:r w:rsidR="00F361F2">
        <w:rPr>
          <w:lang w:val="pl-PL"/>
        </w:rPr>
        <w:t>oraz</w:t>
      </w:r>
      <w:r w:rsidR="00B3152C">
        <w:rPr>
          <w:lang w:val="pl-PL"/>
        </w:rPr>
        <w:t xml:space="preserve"> innych odpadów leży po stronie Wykonawcy.</w:t>
      </w:r>
    </w:p>
    <w:p w14:paraId="58D3426B" w14:textId="77777777" w:rsidR="009629B0" w:rsidRPr="00651450" w:rsidRDefault="00B3152C" w:rsidP="009629B0">
      <w:pPr>
        <w:pStyle w:val="bezpunkw"/>
        <w:ind w:firstLine="709"/>
      </w:pPr>
      <w:r>
        <w:rPr>
          <w:lang w:val="pl-PL"/>
        </w:rPr>
        <w:t>Pozostałe w</w:t>
      </w:r>
      <w:proofErr w:type="spellStart"/>
      <w:r w:rsidR="009629B0" w:rsidRPr="00651450">
        <w:t>ymagania</w:t>
      </w:r>
      <w:proofErr w:type="spellEnd"/>
      <w:r w:rsidR="009629B0" w:rsidRPr="00651450">
        <w:t xml:space="preserve"> dotyczące wykonywania robót demontażowych określa umowa</w:t>
      </w:r>
      <w:r w:rsidR="009629B0">
        <w:t>.</w:t>
      </w:r>
    </w:p>
    <w:p w14:paraId="3BA7FA15" w14:textId="77777777" w:rsidR="00805D1C" w:rsidRPr="00C37687" w:rsidRDefault="007246B5" w:rsidP="00130724">
      <w:pPr>
        <w:pStyle w:val="Nagwek2"/>
        <w:numPr>
          <w:ilvl w:val="0"/>
          <w:numId w:val="0"/>
        </w:numPr>
        <w:ind w:left="709" w:hanging="425"/>
      </w:pPr>
      <w:r>
        <w:rPr>
          <w:b/>
          <w:lang w:val="pl-PL"/>
        </w:rPr>
        <w:t xml:space="preserve"> </w:t>
      </w:r>
    </w:p>
    <w:p w14:paraId="3631D118" w14:textId="77777777" w:rsidR="002D0F48" w:rsidRPr="00730F4D" w:rsidRDefault="007246B5" w:rsidP="00566A41">
      <w:pPr>
        <w:pStyle w:val="Nagwek2"/>
        <w:numPr>
          <w:ilvl w:val="0"/>
          <w:numId w:val="0"/>
        </w:numPr>
        <w:ind w:left="709" w:hanging="425"/>
        <w:rPr>
          <w:b/>
        </w:rPr>
      </w:pPr>
      <w:r>
        <w:rPr>
          <w:b/>
          <w:lang w:val="pl-PL"/>
        </w:rPr>
        <w:t xml:space="preserve">  </w:t>
      </w:r>
      <w:r w:rsidR="00130724">
        <w:rPr>
          <w:b/>
          <w:lang w:val="pl-PL"/>
        </w:rPr>
        <w:t>3.6</w:t>
      </w:r>
      <w:r>
        <w:rPr>
          <w:b/>
          <w:lang w:val="pl-PL"/>
        </w:rPr>
        <w:t xml:space="preserve">     </w:t>
      </w:r>
      <w:r w:rsidR="002D0F48" w:rsidRPr="00730F4D">
        <w:rPr>
          <w:b/>
        </w:rPr>
        <w:t>Wymagania dla przygotowywania dokumentacji powykonawczej:</w:t>
      </w:r>
    </w:p>
    <w:p w14:paraId="302F5AEA" w14:textId="77777777" w:rsidR="00EF0A47" w:rsidRPr="00EF0A47" w:rsidRDefault="002D0F48" w:rsidP="00EF0A47">
      <w:pPr>
        <w:pStyle w:val="bezpunkw"/>
        <w:ind w:left="993" w:firstLine="0"/>
      </w:pPr>
      <w:r w:rsidRPr="00C37687">
        <w:t>Dokumentacja powykonawcza przekazana do Zamawiającego po wykonaniu prac powinna zawierać w szczególności:</w:t>
      </w:r>
      <w:r w:rsidR="00EF0A47" w:rsidRPr="00EF0A47">
        <w:t xml:space="preserve"> </w:t>
      </w:r>
    </w:p>
    <w:p w14:paraId="23BF8AA4" w14:textId="77777777" w:rsidR="00EF0A47" w:rsidRPr="00EF0A47" w:rsidRDefault="00EF0A47" w:rsidP="00EF0A47">
      <w:pPr>
        <w:widowControl w:val="0"/>
        <w:numPr>
          <w:ilvl w:val="0"/>
          <w:numId w:val="16"/>
        </w:numPr>
        <w:adjustRightInd w:val="0"/>
        <w:spacing w:before="60" w:after="60"/>
        <w:ind w:left="1418" w:hanging="425"/>
        <w:textAlignment w:val="baseline"/>
        <w:rPr>
          <w:rFonts w:ascii="Calibri" w:hAnsi="Calibri"/>
          <w:bCs/>
          <w:sz w:val="22"/>
          <w:szCs w:val="22"/>
          <w:lang w:eastAsia="x-none"/>
        </w:rPr>
      </w:pPr>
      <w:r w:rsidRPr="00EF0A47">
        <w:rPr>
          <w:rFonts w:ascii="Calibri" w:hAnsi="Calibri"/>
          <w:bCs/>
          <w:sz w:val="22"/>
          <w:szCs w:val="22"/>
          <w:lang w:eastAsia="x-none"/>
        </w:rPr>
        <w:t>Świadectwa jakości, certyfikaty i deklaracje zgodności na użyte materiały i wyroby.</w:t>
      </w:r>
    </w:p>
    <w:p w14:paraId="063681EF" w14:textId="77777777" w:rsidR="00EF0A47" w:rsidRDefault="00EF0A47" w:rsidP="005969AD">
      <w:pPr>
        <w:widowControl w:val="0"/>
        <w:numPr>
          <w:ilvl w:val="0"/>
          <w:numId w:val="16"/>
        </w:numPr>
        <w:adjustRightInd w:val="0"/>
        <w:spacing w:before="60" w:after="60"/>
        <w:ind w:left="1418" w:hanging="425"/>
        <w:textAlignment w:val="baseline"/>
        <w:rPr>
          <w:rFonts w:ascii="Calibri" w:hAnsi="Calibri"/>
          <w:bCs/>
          <w:sz w:val="22"/>
          <w:szCs w:val="22"/>
          <w:lang w:eastAsia="x-none"/>
        </w:rPr>
      </w:pPr>
      <w:r w:rsidRPr="00EF0A47">
        <w:rPr>
          <w:rFonts w:ascii="Calibri" w:hAnsi="Calibri"/>
          <w:bCs/>
          <w:sz w:val="22"/>
          <w:szCs w:val="22"/>
          <w:lang w:eastAsia="x-none"/>
        </w:rPr>
        <w:t>Dziennik realizacji robót.</w:t>
      </w:r>
    </w:p>
    <w:p w14:paraId="742364D2" w14:textId="77777777" w:rsidR="00721E41" w:rsidRDefault="00721E41" w:rsidP="00EF0A47">
      <w:pPr>
        <w:pStyle w:val="bezpunkw"/>
        <w:ind w:left="993" w:firstLine="0"/>
      </w:pPr>
    </w:p>
    <w:p w14:paraId="0CDFB292" w14:textId="77777777" w:rsidR="00A076B3" w:rsidRPr="001A4D55" w:rsidRDefault="00721E41" w:rsidP="00A076B3">
      <w:pPr>
        <w:rPr>
          <w:rFonts w:ascii="Arial" w:hAnsi="Arial" w:cs="Arial"/>
          <w:sz w:val="18"/>
          <w:szCs w:val="18"/>
          <w:u w:val="single"/>
        </w:rPr>
      </w:pPr>
      <w:r w:rsidRPr="001A4D55">
        <w:rPr>
          <w:rFonts w:ascii="Arial" w:hAnsi="Arial" w:cs="Arial"/>
          <w:sz w:val="18"/>
          <w:szCs w:val="18"/>
          <w:u w:val="single"/>
        </w:rPr>
        <w:t>Załączniki:</w:t>
      </w:r>
    </w:p>
    <w:p w14:paraId="7CD23C43" w14:textId="77777777" w:rsidR="00415254" w:rsidRPr="00490FF9" w:rsidRDefault="00415254" w:rsidP="00490FF9">
      <w:pPr>
        <w:pStyle w:val="Akapitzlist"/>
        <w:numPr>
          <w:ilvl w:val="0"/>
          <w:numId w:val="27"/>
        </w:numPr>
        <w:rPr>
          <w:rFonts w:ascii="Arial" w:hAnsi="Arial" w:cs="Arial"/>
          <w:sz w:val="18"/>
          <w:szCs w:val="18"/>
        </w:rPr>
      </w:pPr>
      <w:r w:rsidRPr="00490FF9">
        <w:rPr>
          <w:rFonts w:ascii="Arial" w:hAnsi="Arial" w:cs="Arial"/>
          <w:color w:val="000000" w:themeColor="text1"/>
          <w:sz w:val="18"/>
          <w:szCs w:val="18"/>
        </w:rPr>
        <w:t>Wzór – zgłoszenie do odbioru</w:t>
      </w:r>
    </w:p>
    <w:p w14:paraId="285EE382" w14:textId="77777777" w:rsidR="00490FF9" w:rsidRPr="00904609" w:rsidRDefault="00490FF9" w:rsidP="00904609">
      <w:pPr>
        <w:ind w:left="357" w:firstLine="0"/>
        <w:rPr>
          <w:rFonts w:ascii="Arial" w:hAnsi="Arial" w:cs="Arial"/>
          <w:sz w:val="18"/>
          <w:szCs w:val="18"/>
        </w:rPr>
      </w:pPr>
    </w:p>
    <w:sectPr w:rsidR="00490FF9" w:rsidRPr="00904609" w:rsidSect="00A731CA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1907" w:h="16840" w:code="9"/>
      <w:pgMar w:top="1418" w:right="1275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02513" w14:textId="77777777" w:rsidR="00A76B9B" w:rsidRDefault="00A76B9B">
      <w:r>
        <w:separator/>
      </w:r>
    </w:p>
  </w:endnote>
  <w:endnote w:type="continuationSeparator" w:id="0">
    <w:p w14:paraId="48A7D96C" w14:textId="77777777" w:rsidR="00A76B9B" w:rsidRDefault="00A76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B0204" w14:textId="77777777" w:rsidR="00670E6E" w:rsidRDefault="00670E6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F5E4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420AF" w14:textId="77777777" w:rsidR="00A76B9B" w:rsidRDefault="00A76B9B">
      <w:r>
        <w:separator/>
      </w:r>
    </w:p>
  </w:footnote>
  <w:footnote w:type="continuationSeparator" w:id="0">
    <w:p w14:paraId="662302CB" w14:textId="77777777" w:rsidR="00A76B9B" w:rsidRDefault="00A76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280D0" w14:textId="2AEF594D" w:rsidR="00E10428" w:rsidRDefault="00E10428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B419C7D" wp14:editId="07530CE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762022795" name="Pole tekstowe 2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99EB05" w14:textId="2AD9DF08" w:rsidR="00E10428" w:rsidRPr="00E10428" w:rsidRDefault="00E10428" w:rsidP="00E1042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E1042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19C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Dystrybucja S.A." style="position:absolute;left:0;text-align:left;margin-left:185.85pt;margin-top:0;width:237.05pt;height:33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0B99EB05" w14:textId="2AD9DF08" w:rsidR="00E10428" w:rsidRPr="00E10428" w:rsidRDefault="00E10428" w:rsidP="00E1042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E10428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30151" w14:textId="197025A3" w:rsidR="00A076B3" w:rsidRPr="00A076B3" w:rsidRDefault="00E10428" w:rsidP="00A076B3">
    <w:pPr>
      <w:pStyle w:val="Zanag1"/>
      <w:spacing w:after="0"/>
      <w:rPr>
        <w:rFonts w:ascii="Calibri" w:hAnsi="Calibri" w:cs="Calibri"/>
        <w:sz w:val="24"/>
        <w:szCs w:val="24"/>
      </w:rPr>
    </w:pPr>
    <w:r>
      <w:rPr>
        <w:rFonts w:ascii="Calibri" w:hAnsi="Calibri" w:cs="Calibri"/>
        <w:sz w:val="24"/>
        <w:szCs w:val="24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68427ED" wp14:editId="2047450D">
              <wp:simplePos x="899770" y="35844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1936721138" name="Pole tekstowe 3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40A051" w14:textId="5452EF42" w:rsidR="00E10428" w:rsidRPr="00E10428" w:rsidRDefault="00E10428" w:rsidP="00E1042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E1042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8427E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PGE Dystrybucja S.A." style="position:absolute;left:0;text-align:left;margin-left:185.85pt;margin-top:0;width:237.05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1240A051" w14:textId="5452EF42" w:rsidR="00E10428" w:rsidRPr="00E10428" w:rsidRDefault="00E10428" w:rsidP="00E1042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E10428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100A7">
      <w:rPr>
        <w:rFonts w:ascii="Calibri" w:hAnsi="Calibri" w:cs="Calibri"/>
        <w:sz w:val="24"/>
        <w:szCs w:val="24"/>
      </w:rPr>
      <w:t xml:space="preserve">Załącznik nr </w:t>
    </w:r>
    <w:r>
      <w:rPr>
        <w:rFonts w:ascii="Calibri" w:hAnsi="Calibri" w:cs="Calibri"/>
        <w:sz w:val="24"/>
        <w:szCs w:val="24"/>
      </w:rPr>
      <w:t>1a</w:t>
    </w:r>
    <w:r w:rsidR="00A100A7">
      <w:rPr>
        <w:rFonts w:ascii="Calibri" w:hAnsi="Calibri" w:cs="Calibri"/>
        <w:sz w:val="24"/>
        <w:szCs w:val="24"/>
      </w:rPr>
      <w:t xml:space="preserve"> do </w:t>
    </w:r>
    <w:r w:rsidR="009615AF">
      <w:rPr>
        <w:rFonts w:ascii="Calibri" w:hAnsi="Calibri" w:cs="Calibri"/>
        <w:sz w:val="24"/>
        <w:szCs w:val="24"/>
      </w:rPr>
      <w:t xml:space="preserve">SWZ    nr </w:t>
    </w:r>
    <w:r w:rsidR="00A100A7">
      <w:rPr>
        <w:rFonts w:ascii="Calibri" w:hAnsi="Calibri" w:cs="Calibri"/>
        <w:sz w:val="24"/>
        <w:szCs w:val="24"/>
      </w:rPr>
      <w:t>postępowania</w:t>
    </w:r>
    <w:r w:rsidRPr="00E10428">
      <w:t xml:space="preserve"> </w:t>
    </w:r>
    <w:r w:rsidRPr="00E10428">
      <w:rPr>
        <w:rFonts w:ascii="Calibri" w:hAnsi="Calibri" w:cs="Calibri"/>
        <w:sz w:val="24"/>
        <w:szCs w:val="24"/>
      </w:rPr>
      <w:t>POST/DYS/OLD/GZ/01489/2026</w:t>
    </w:r>
  </w:p>
  <w:p w14:paraId="4F565911" w14:textId="77777777" w:rsidR="00A076B3" w:rsidRPr="00A076B3" w:rsidRDefault="00A100A7" w:rsidP="00A100A7">
    <w:pPr>
      <w:pStyle w:val="Zanag2"/>
      <w:rPr>
        <w:rFonts w:ascii="Calibri" w:hAnsi="Calibri" w:cs="Calibri"/>
        <w:caps w:val="0"/>
        <w:sz w:val="24"/>
      </w:rPr>
    </w:pPr>
    <w:r>
      <w:rPr>
        <w:rFonts w:ascii="Calibri" w:hAnsi="Calibri" w:cs="Calibri"/>
        <w:caps w:val="0"/>
        <w:sz w:val="24"/>
      </w:rPr>
      <w:t>Specyfikacja techniczna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3FE15" w14:textId="00D1F1A8" w:rsidR="00E10428" w:rsidRDefault="00E10428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1307D9F" wp14:editId="1515541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499707609" name="Pole tekstowe 1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A386E2" w14:textId="767A627E" w:rsidR="00E10428" w:rsidRPr="00E10428" w:rsidRDefault="00E10428" w:rsidP="00E1042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E1042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307D9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PGE Dystrybucja S.A." style="position:absolute;left:0;text-align:left;margin-left:185.85pt;margin-top:0;width:237.05pt;height:33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22A386E2" w14:textId="767A627E" w:rsidR="00E10428" w:rsidRPr="00E10428" w:rsidRDefault="00E10428" w:rsidP="00E1042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E10428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255859A6"/>
    <w:multiLevelType w:val="hybridMultilevel"/>
    <w:tmpl w:val="D86058C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39610620"/>
    <w:multiLevelType w:val="hybridMultilevel"/>
    <w:tmpl w:val="39340B0C"/>
    <w:lvl w:ilvl="0" w:tplc="A13A971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9" w15:restartNumberingAfterBreak="0">
    <w:nsid w:val="39F52039"/>
    <w:multiLevelType w:val="hybridMultilevel"/>
    <w:tmpl w:val="B05AEB6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3FA27994"/>
    <w:multiLevelType w:val="hybridMultilevel"/>
    <w:tmpl w:val="95123A1C"/>
    <w:lvl w:ilvl="0" w:tplc="A10CF2D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1" w15:restartNumberingAfterBreak="0">
    <w:nsid w:val="41EF1CCE"/>
    <w:multiLevelType w:val="hybridMultilevel"/>
    <w:tmpl w:val="ADBA55A6"/>
    <w:lvl w:ilvl="0" w:tplc="5AE680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4CF04AE4"/>
    <w:multiLevelType w:val="hybridMultilevel"/>
    <w:tmpl w:val="7F56A53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1F43725"/>
    <w:multiLevelType w:val="hybridMultilevel"/>
    <w:tmpl w:val="875E97B0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6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5CCD64A4"/>
    <w:multiLevelType w:val="hybridMultilevel"/>
    <w:tmpl w:val="A6661364"/>
    <w:lvl w:ilvl="0" w:tplc="4614BC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B87F5D"/>
    <w:multiLevelType w:val="hybridMultilevel"/>
    <w:tmpl w:val="FDC057C8"/>
    <w:lvl w:ilvl="0" w:tplc="A2F89A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0" w15:restartNumberingAfterBreak="0">
    <w:nsid w:val="665B0272"/>
    <w:multiLevelType w:val="multilevel"/>
    <w:tmpl w:val="4C604D3A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1002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1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2" w15:restartNumberingAfterBreak="0">
    <w:nsid w:val="668B2954"/>
    <w:multiLevelType w:val="hybridMultilevel"/>
    <w:tmpl w:val="EC8438A0"/>
    <w:lvl w:ilvl="0" w:tplc="0B18DF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672E0AC6"/>
    <w:multiLevelType w:val="hybridMultilevel"/>
    <w:tmpl w:val="07F6CDC2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4" w15:restartNumberingAfterBreak="0">
    <w:nsid w:val="6A0A4BB6"/>
    <w:multiLevelType w:val="hybridMultilevel"/>
    <w:tmpl w:val="923688B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5" w15:restartNumberingAfterBreak="0">
    <w:nsid w:val="6B3473BB"/>
    <w:multiLevelType w:val="hybridMultilevel"/>
    <w:tmpl w:val="35DC9016"/>
    <w:lvl w:ilvl="0" w:tplc="EC2605E4">
      <w:start w:val="1"/>
      <w:numFmt w:val="decimal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9" w15:restartNumberingAfterBreak="0">
    <w:nsid w:val="7FC50102"/>
    <w:multiLevelType w:val="hybridMultilevel"/>
    <w:tmpl w:val="1442999E"/>
    <w:lvl w:ilvl="0" w:tplc="BA9A53A4">
      <w:start w:val="1"/>
      <w:numFmt w:val="decimal"/>
      <w:lvlText w:val="%1."/>
      <w:lvlJc w:val="left"/>
      <w:pPr>
        <w:ind w:left="1710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47264056">
    <w:abstractNumId w:val="70"/>
  </w:num>
  <w:num w:numId="2" w16cid:durableId="2089887697">
    <w:abstractNumId w:val="63"/>
  </w:num>
  <w:num w:numId="3" w16cid:durableId="412554776">
    <w:abstractNumId w:val="66"/>
  </w:num>
  <w:num w:numId="4" w16cid:durableId="268976631">
    <w:abstractNumId w:val="71"/>
  </w:num>
  <w:num w:numId="5" w16cid:durableId="312611716">
    <w:abstractNumId w:val="62"/>
  </w:num>
  <w:num w:numId="6" w16cid:durableId="594288849">
    <w:abstractNumId w:val="68"/>
  </w:num>
  <w:num w:numId="7" w16cid:durableId="1827284516">
    <w:abstractNumId w:val="78"/>
  </w:num>
  <w:num w:numId="8" w16cid:durableId="1083335329">
    <w:abstractNumId w:val="77"/>
  </w:num>
  <w:num w:numId="9" w16cid:durableId="1077441213">
    <w:abstractNumId w:val="55"/>
  </w:num>
  <w:num w:numId="10" w16cid:durableId="1481191266">
    <w:abstractNumId w:val="76"/>
  </w:num>
  <w:num w:numId="11" w16cid:durableId="751394983">
    <w:abstractNumId w:val="53"/>
  </w:num>
  <w:num w:numId="12" w16cid:durableId="436676246">
    <w:abstractNumId w:val="54"/>
  </w:num>
  <w:num w:numId="13" w16cid:durableId="510031519">
    <w:abstractNumId w:val="56"/>
  </w:num>
  <w:num w:numId="14" w16cid:durableId="186875860">
    <w:abstractNumId w:val="57"/>
  </w:num>
  <w:num w:numId="15" w16cid:durableId="608394533">
    <w:abstractNumId w:val="64"/>
  </w:num>
  <w:num w:numId="16" w16cid:durableId="1253775750">
    <w:abstractNumId w:val="58"/>
  </w:num>
  <w:num w:numId="17" w16cid:durableId="613560469">
    <w:abstractNumId w:val="67"/>
  </w:num>
  <w:num w:numId="18" w16cid:durableId="705760898">
    <w:abstractNumId w:val="69"/>
  </w:num>
  <w:num w:numId="19" w16cid:durableId="509638378">
    <w:abstractNumId w:val="60"/>
  </w:num>
  <w:num w:numId="20" w16cid:durableId="1039165445">
    <w:abstractNumId w:val="65"/>
  </w:num>
  <w:num w:numId="21" w16cid:durableId="1392465474">
    <w:abstractNumId w:val="79"/>
  </w:num>
  <w:num w:numId="22" w16cid:durableId="608199161">
    <w:abstractNumId w:val="70"/>
    <w:lvlOverride w:ilvl="0">
      <w:startOverride w:val="4"/>
    </w:lvlOverride>
    <w:lvlOverride w:ilvl="1">
      <w:startOverride w:val="5"/>
    </w:lvlOverride>
  </w:num>
  <w:num w:numId="23" w16cid:durableId="1689453388">
    <w:abstractNumId w:val="61"/>
  </w:num>
  <w:num w:numId="24" w16cid:durableId="23755313">
    <w:abstractNumId w:val="72"/>
  </w:num>
  <w:num w:numId="25" w16cid:durableId="1516192022">
    <w:abstractNumId w:val="74"/>
  </w:num>
  <w:num w:numId="26" w16cid:durableId="599990835">
    <w:abstractNumId w:val="73"/>
  </w:num>
  <w:num w:numId="27" w16cid:durableId="1497115967">
    <w:abstractNumId w:val="75"/>
  </w:num>
  <w:num w:numId="28" w16cid:durableId="1326476990">
    <w:abstractNumId w:val="5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225"/>
    <w:rsid w:val="00001C23"/>
    <w:rsid w:val="00003DA4"/>
    <w:rsid w:val="00006B79"/>
    <w:rsid w:val="000077FF"/>
    <w:rsid w:val="00007AF7"/>
    <w:rsid w:val="0001039E"/>
    <w:rsid w:val="00010BFC"/>
    <w:rsid w:val="00010EB2"/>
    <w:rsid w:val="0001386E"/>
    <w:rsid w:val="0001411A"/>
    <w:rsid w:val="0001580D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3EE1"/>
    <w:rsid w:val="00024AEB"/>
    <w:rsid w:val="000309F1"/>
    <w:rsid w:val="00031974"/>
    <w:rsid w:val="00031DE8"/>
    <w:rsid w:val="00033DD9"/>
    <w:rsid w:val="00035BF8"/>
    <w:rsid w:val="00035CD0"/>
    <w:rsid w:val="00037DC7"/>
    <w:rsid w:val="00037E94"/>
    <w:rsid w:val="00040640"/>
    <w:rsid w:val="00042312"/>
    <w:rsid w:val="00042827"/>
    <w:rsid w:val="000446D0"/>
    <w:rsid w:val="000449AD"/>
    <w:rsid w:val="00045369"/>
    <w:rsid w:val="00045991"/>
    <w:rsid w:val="000471E6"/>
    <w:rsid w:val="00047FEB"/>
    <w:rsid w:val="00050614"/>
    <w:rsid w:val="00050FF4"/>
    <w:rsid w:val="00051FCB"/>
    <w:rsid w:val="00053A20"/>
    <w:rsid w:val="00053A93"/>
    <w:rsid w:val="00054F32"/>
    <w:rsid w:val="00055E8B"/>
    <w:rsid w:val="000565E0"/>
    <w:rsid w:val="00057019"/>
    <w:rsid w:val="00057249"/>
    <w:rsid w:val="00057844"/>
    <w:rsid w:val="00061416"/>
    <w:rsid w:val="000621FE"/>
    <w:rsid w:val="00063AF8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3E7"/>
    <w:rsid w:val="0008440A"/>
    <w:rsid w:val="0008445C"/>
    <w:rsid w:val="000844CA"/>
    <w:rsid w:val="000855E2"/>
    <w:rsid w:val="00085AB9"/>
    <w:rsid w:val="00085CBC"/>
    <w:rsid w:val="000866CA"/>
    <w:rsid w:val="00091A9A"/>
    <w:rsid w:val="00091C4D"/>
    <w:rsid w:val="00091C8E"/>
    <w:rsid w:val="000920B3"/>
    <w:rsid w:val="00092DDB"/>
    <w:rsid w:val="00094223"/>
    <w:rsid w:val="00095625"/>
    <w:rsid w:val="000965DA"/>
    <w:rsid w:val="0009673A"/>
    <w:rsid w:val="000A09A2"/>
    <w:rsid w:val="000A1585"/>
    <w:rsid w:val="000A266C"/>
    <w:rsid w:val="000A2ECA"/>
    <w:rsid w:val="000A3B9B"/>
    <w:rsid w:val="000A3F90"/>
    <w:rsid w:val="000A67C7"/>
    <w:rsid w:val="000B1746"/>
    <w:rsid w:val="000B6ECC"/>
    <w:rsid w:val="000B7407"/>
    <w:rsid w:val="000C1F75"/>
    <w:rsid w:val="000C3765"/>
    <w:rsid w:val="000C3CD7"/>
    <w:rsid w:val="000C5B13"/>
    <w:rsid w:val="000D11AE"/>
    <w:rsid w:val="000D12C7"/>
    <w:rsid w:val="000D52FC"/>
    <w:rsid w:val="000D5F67"/>
    <w:rsid w:val="000E0622"/>
    <w:rsid w:val="000E10F7"/>
    <w:rsid w:val="000E167C"/>
    <w:rsid w:val="000E533B"/>
    <w:rsid w:val="000E59AA"/>
    <w:rsid w:val="000F0E12"/>
    <w:rsid w:val="000F1C59"/>
    <w:rsid w:val="000F229D"/>
    <w:rsid w:val="000F2470"/>
    <w:rsid w:val="000F4AB7"/>
    <w:rsid w:val="000F5ED1"/>
    <w:rsid w:val="000F671B"/>
    <w:rsid w:val="000F6D76"/>
    <w:rsid w:val="001008CF"/>
    <w:rsid w:val="001015BC"/>
    <w:rsid w:val="001016F0"/>
    <w:rsid w:val="00102848"/>
    <w:rsid w:val="00102CDC"/>
    <w:rsid w:val="00102F6A"/>
    <w:rsid w:val="0010305C"/>
    <w:rsid w:val="00103537"/>
    <w:rsid w:val="00103B91"/>
    <w:rsid w:val="001047C5"/>
    <w:rsid w:val="00104F93"/>
    <w:rsid w:val="00105C21"/>
    <w:rsid w:val="00110645"/>
    <w:rsid w:val="001106A0"/>
    <w:rsid w:val="0011070F"/>
    <w:rsid w:val="00111CBF"/>
    <w:rsid w:val="001127A1"/>
    <w:rsid w:val="00112E45"/>
    <w:rsid w:val="001135C0"/>
    <w:rsid w:val="0011385B"/>
    <w:rsid w:val="00113F10"/>
    <w:rsid w:val="001165EE"/>
    <w:rsid w:val="00116E64"/>
    <w:rsid w:val="00117197"/>
    <w:rsid w:val="001173FA"/>
    <w:rsid w:val="0011757C"/>
    <w:rsid w:val="001175EB"/>
    <w:rsid w:val="001176D0"/>
    <w:rsid w:val="001179EA"/>
    <w:rsid w:val="00117BB8"/>
    <w:rsid w:val="00120A92"/>
    <w:rsid w:val="00120BD1"/>
    <w:rsid w:val="00121442"/>
    <w:rsid w:val="001242A3"/>
    <w:rsid w:val="001244BC"/>
    <w:rsid w:val="00124716"/>
    <w:rsid w:val="001263F9"/>
    <w:rsid w:val="00130594"/>
    <w:rsid w:val="00130724"/>
    <w:rsid w:val="001308A9"/>
    <w:rsid w:val="00130D31"/>
    <w:rsid w:val="0013157C"/>
    <w:rsid w:val="00131594"/>
    <w:rsid w:val="001319B8"/>
    <w:rsid w:val="00131A37"/>
    <w:rsid w:val="00132225"/>
    <w:rsid w:val="001335FA"/>
    <w:rsid w:val="00133CE1"/>
    <w:rsid w:val="00134B02"/>
    <w:rsid w:val="00137163"/>
    <w:rsid w:val="00137D2C"/>
    <w:rsid w:val="00140A19"/>
    <w:rsid w:val="0014101E"/>
    <w:rsid w:val="00141621"/>
    <w:rsid w:val="00142C9F"/>
    <w:rsid w:val="00143573"/>
    <w:rsid w:val="001435A1"/>
    <w:rsid w:val="0014381A"/>
    <w:rsid w:val="00145553"/>
    <w:rsid w:val="00145B40"/>
    <w:rsid w:val="00145E0D"/>
    <w:rsid w:val="00145EFD"/>
    <w:rsid w:val="00151339"/>
    <w:rsid w:val="00153E3C"/>
    <w:rsid w:val="0015407A"/>
    <w:rsid w:val="001540B5"/>
    <w:rsid w:val="0015657B"/>
    <w:rsid w:val="001567C7"/>
    <w:rsid w:val="001568B6"/>
    <w:rsid w:val="00157376"/>
    <w:rsid w:val="00157935"/>
    <w:rsid w:val="00160515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358"/>
    <w:rsid w:val="0017538C"/>
    <w:rsid w:val="001758E8"/>
    <w:rsid w:val="00176434"/>
    <w:rsid w:val="00177675"/>
    <w:rsid w:val="0018022E"/>
    <w:rsid w:val="00180EA0"/>
    <w:rsid w:val="00181441"/>
    <w:rsid w:val="00181609"/>
    <w:rsid w:val="001822F6"/>
    <w:rsid w:val="00182588"/>
    <w:rsid w:val="00182604"/>
    <w:rsid w:val="00182CFC"/>
    <w:rsid w:val="00183D58"/>
    <w:rsid w:val="00184962"/>
    <w:rsid w:val="00185D92"/>
    <w:rsid w:val="001860C3"/>
    <w:rsid w:val="00186875"/>
    <w:rsid w:val="00190368"/>
    <w:rsid w:val="00190EB6"/>
    <w:rsid w:val="00192629"/>
    <w:rsid w:val="001979F4"/>
    <w:rsid w:val="001A0572"/>
    <w:rsid w:val="001A0C68"/>
    <w:rsid w:val="001A2841"/>
    <w:rsid w:val="001A39F7"/>
    <w:rsid w:val="001A412A"/>
    <w:rsid w:val="001A4942"/>
    <w:rsid w:val="001A4D55"/>
    <w:rsid w:val="001A5C1B"/>
    <w:rsid w:val="001A648F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B6EC3"/>
    <w:rsid w:val="001C064E"/>
    <w:rsid w:val="001C0C64"/>
    <w:rsid w:val="001C16B1"/>
    <w:rsid w:val="001C1C63"/>
    <w:rsid w:val="001C1F65"/>
    <w:rsid w:val="001C44B7"/>
    <w:rsid w:val="001C5731"/>
    <w:rsid w:val="001C5ACA"/>
    <w:rsid w:val="001C67E4"/>
    <w:rsid w:val="001D1775"/>
    <w:rsid w:val="001D1C77"/>
    <w:rsid w:val="001D2C90"/>
    <w:rsid w:val="001D2D93"/>
    <w:rsid w:val="001D33B7"/>
    <w:rsid w:val="001D3B61"/>
    <w:rsid w:val="001D3CD2"/>
    <w:rsid w:val="001D420F"/>
    <w:rsid w:val="001D4984"/>
    <w:rsid w:val="001D50DF"/>
    <w:rsid w:val="001D5168"/>
    <w:rsid w:val="001D5F31"/>
    <w:rsid w:val="001D6151"/>
    <w:rsid w:val="001D621D"/>
    <w:rsid w:val="001D6C4A"/>
    <w:rsid w:val="001D76A1"/>
    <w:rsid w:val="001E0AE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0AC3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402B"/>
    <w:rsid w:val="00215824"/>
    <w:rsid w:val="00215F66"/>
    <w:rsid w:val="0021647C"/>
    <w:rsid w:val="00216ECB"/>
    <w:rsid w:val="00217236"/>
    <w:rsid w:val="002175DE"/>
    <w:rsid w:val="00220DFF"/>
    <w:rsid w:val="002221DC"/>
    <w:rsid w:val="00222746"/>
    <w:rsid w:val="00222F3D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6F47"/>
    <w:rsid w:val="002379E0"/>
    <w:rsid w:val="00240208"/>
    <w:rsid w:val="0024058B"/>
    <w:rsid w:val="002416C5"/>
    <w:rsid w:val="00242552"/>
    <w:rsid w:val="0024312F"/>
    <w:rsid w:val="002436BF"/>
    <w:rsid w:val="00243F2E"/>
    <w:rsid w:val="0024440D"/>
    <w:rsid w:val="00244DA7"/>
    <w:rsid w:val="002451C9"/>
    <w:rsid w:val="0024524D"/>
    <w:rsid w:val="002463D2"/>
    <w:rsid w:val="00250835"/>
    <w:rsid w:val="002523F0"/>
    <w:rsid w:val="0025287B"/>
    <w:rsid w:val="0025315D"/>
    <w:rsid w:val="00253E8B"/>
    <w:rsid w:val="002544CC"/>
    <w:rsid w:val="00255CFB"/>
    <w:rsid w:val="00255ED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80B39"/>
    <w:rsid w:val="002831AD"/>
    <w:rsid w:val="00283906"/>
    <w:rsid w:val="002841DD"/>
    <w:rsid w:val="00284396"/>
    <w:rsid w:val="00284E7C"/>
    <w:rsid w:val="00285488"/>
    <w:rsid w:val="0028640E"/>
    <w:rsid w:val="002868EE"/>
    <w:rsid w:val="00286DFB"/>
    <w:rsid w:val="00287681"/>
    <w:rsid w:val="00287847"/>
    <w:rsid w:val="00287C15"/>
    <w:rsid w:val="002906A0"/>
    <w:rsid w:val="00291FBA"/>
    <w:rsid w:val="00293E6D"/>
    <w:rsid w:val="00293EE4"/>
    <w:rsid w:val="0029585A"/>
    <w:rsid w:val="002965A4"/>
    <w:rsid w:val="00296DDC"/>
    <w:rsid w:val="00296DE0"/>
    <w:rsid w:val="00296F20"/>
    <w:rsid w:val="00296F95"/>
    <w:rsid w:val="0029738C"/>
    <w:rsid w:val="00297927"/>
    <w:rsid w:val="00297C39"/>
    <w:rsid w:val="002A04E1"/>
    <w:rsid w:val="002A06C7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ED1"/>
    <w:rsid w:val="002B3789"/>
    <w:rsid w:val="002B3BAE"/>
    <w:rsid w:val="002B4FFC"/>
    <w:rsid w:val="002C0A9C"/>
    <w:rsid w:val="002C0EB5"/>
    <w:rsid w:val="002C20FF"/>
    <w:rsid w:val="002C28BA"/>
    <w:rsid w:val="002C391E"/>
    <w:rsid w:val="002C4644"/>
    <w:rsid w:val="002C5A85"/>
    <w:rsid w:val="002C6292"/>
    <w:rsid w:val="002C6851"/>
    <w:rsid w:val="002D0F48"/>
    <w:rsid w:val="002D3817"/>
    <w:rsid w:val="002D54A9"/>
    <w:rsid w:val="002D5AB0"/>
    <w:rsid w:val="002D658E"/>
    <w:rsid w:val="002D6949"/>
    <w:rsid w:val="002D6C36"/>
    <w:rsid w:val="002D7B8D"/>
    <w:rsid w:val="002E0FE2"/>
    <w:rsid w:val="002E1E8F"/>
    <w:rsid w:val="002E1F7B"/>
    <w:rsid w:val="002E211C"/>
    <w:rsid w:val="002E48E2"/>
    <w:rsid w:val="002E4E3A"/>
    <w:rsid w:val="002E5451"/>
    <w:rsid w:val="002E656E"/>
    <w:rsid w:val="002E6C75"/>
    <w:rsid w:val="002E6FF6"/>
    <w:rsid w:val="002E7100"/>
    <w:rsid w:val="002F078B"/>
    <w:rsid w:val="002F0987"/>
    <w:rsid w:val="002F244C"/>
    <w:rsid w:val="002F280A"/>
    <w:rsid w:val="002F2A70"/>
    <w:rsid w:val="002F332F"/>
    <w:rsid w:val="002F4B02"/>
    <w:rsid w:val="002F4CFA"/>
    <w:rsid w:val="002F5E45"/>
    <w:rsid w:val="002F6099"/>
    <w:rsid w:val="002F6EEC"/>
    <w:rsid w:val="002F76F8"/>
    <w:rsid w:val="00302EC7"/>
    <w:rsid w:val="00305086"/>
    <w:rsid w:val="00305F6A"/>
    <w:rsid w:val="00310368"/>
    <w:rsid w:val="00310F86"/>
    <w:rsid w:val="00311044"/>
    <w:rsid w:val="003119FC"/>
    <w:rsid w:val="00312359"/>
    <w:rsid w:val="003134A4"/>
    <w:rsid w:val="00313CE2"/>
    <w:rsid w:val="00314380"/>
    <w:rsid w:val="00314864"/>
    <w:rsid w:val="003152AC"/>
    <w:rsid w:val="00315887"/>
    <w:rsid w:val="00316EEE"/>
    <w:rsid w:val="003171F9"/>
    <w:rsid w:val="0031766C"/>
    <w:rsid w:val="003218D4"/>
    <w:rsid w:val="00321F56"/>
    <w:rsid w:val="003224EC"/>
    <w:rsid w:val="00322ACD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4E3F"/>
    <w:rsid w:val="00335D31"/>
    <w:rsid w:val="0033631E"/>
    <w:rsid w:val="003370E5"/>
    <w:rsid w:val="003425C0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34B4"/>
    <w:rsid w:val="00353A21"/>
    <w:rsid w:val="00354212"/>
    <w:rsid w:val="003560F0"/>
    <w:rsid w:val="00360554"/>
    <w:rsid w:val="00360FAB"/>
    <w:rsid w:val="003631C5"/>
    <w:rsid w:val="00363521"/>
    <w:rsid w:val="00363CDF"/>
    <w:rsid w:val="00365E56"/>
    <w:rsid w:val="003673DC"/>
    <w:rsid w:val="0037066F"/>
    <w:rsid w:val="003706E0"/>
    <w:rsid w:val="00371B9A"/>
    <w:rsid w:val="00373168"/>
    <w:rsid w:val="00376A32"/>
    <w:rsid w:val="0037717E"/>
    <w:rsid w:val="00377213"/>
    <w:rsid w:val="00377B0E"/>
    <w:rsid w:val="00380192"/>
    <w:rsid w:val="00382581"/>
    <w:rsid w:val="00382A09"/>
    <w:rsid w:val="0038475B"/>
    <w:rsid w:val="00384DDB"/>
    <w:rsid w:val="00384F46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246"/>
    <w:rsid w:val="003A0D22"/>
    <w:rsid w:val="003A1F78"/>
    <w:rsid w:val="003A3728"/>
    <w:rsid w:val="003A3911"/>
    <w:rsid w:val="003A3F1A"/>
    <w:rsid w:val="003A5AE9"/>
    <w:rsid w:val="003A6F55"/>
    <w:rsid w:val="003A7324"/>
    <w:rsid w:val="003A7B64"/>
    <w:rsid w:val="003A7E61"/>
    <w:rsid w:val="003B029A"/>
    <w:rsid w:val="003B0381"/>
    <w:rsid w:val="003B18F0"/>
    <w:rsid w:val="003B2364"/>
    <w:rsid w:val="003B421A"/>
    <w:rsid w:val="003B5E94"/>
    <w:rsid w:val="003B6724"/>
    <w:rsid w:val="003B6B10"/>
    <w:rsid w:val="003B751D"/>
    <w:rsid w:val="003B77F9"/>
    <w:rsid w:val="003B79F0"/>
    <w:rsid w:val="003C0D3E"/>
    <w:rsid w:val="003C0EB5"/>
    <w:rsid w:val="003C153E"/>
    <w:rsid w:val="003C2220"/>
    <w:rsid w:val="003C3022"/>
    <w:rsid w:val="003C34D0"/>
    <w:rsid w:val="003C3738"/>
    <w:rsid w:val="003C3F75"/>
    <w:rsid w:val="003C3FBF"/>
    <w:rsid w:val="003C58DD"/>
    <w:rsid w:val="003C7B2A"/>
    <w:rsid w:val="003C7D01"/>
    <w:rsid w:val="003D064E"/>
    <w:rsid w:val="003D1D83"/>
    <w:rsid w:val="003D256C"/>
    <w:rsid w:val="003D571A"/>
    <w:rsid w:val="003D745C"/>
    <w:rsid w:val="003D799C"/>
    <w:rsid w:val="003D7ABB"/>
    <w:rsid w:val="003E0531"/>
    <w:rsid w:val="003E0F7D"/>
    <w:rsid w:val="003E266C"/>
    <w:rsid w:val="003E2705"/>
    <w:rsid w:val="003E324C"/>
    <w:rsid w:val="003E478B"/>
    <w:rsid w:val="003E50C4"/>
    <w:rsid w:val="003E5760"/>
    <w:rsid w:val="003E7B0D"/>
    <w:rsid w:val="003E7DB9"/>
    <w:rsid w:val="003F1366"/>
    <w:rsid w:val="003F13B8"/>
    <w:rsid w:val="003F2D12"/>
    <w:rsid w:val="003F40E6"/>
    <w:rsid w:val="003F499E"/>
    <w:rsid w:val="003F568D"/>
    <w:rsid w:val="003F64CC"/>
    <w:rsid w:val="003F7C23"/>
    <w:rsid w:val="004000CC"/>
    <w:rsid w:val="00401116"/>
    <w:rsid w:val="00401FEE"/>
    <w:rsid w:val="00402C02"/>
    <w:rsid w:val="004039E5"/>
    <w:rsid w:val="00404A34"/>
    <w:rsid w:val="0041075C"/>
    <w:rsid w:val="00412B2C"/>
    <w:rsid w:val="00413887"/>
    <w:rsid w:val="00413D9C"/>
    <w:rsid w:val="004141DF"/>
    <w:rsid w:val="00415254"/>
    <w:rsid w:val="004159D5"/>
    <w:rsid w:val="004168A2"/>
    <w:rsid w:val="004175F3"/>
    <w:rsid w:val="00417BE1"/>
    <w:rsid w:val="00417CFF"/>
    <w:rsid w:val="0042077D"/>
    <w:rsid w:val="00422A81"/>
    <w:rsid w:val="004230D3"/>
    <w:rsid w:val="0042412F"/>
    <w:rsid w:val="00424624"/>
    <w:rsid w:val="00424910"/>
    <w:rsid w:val="00425B2D"/>
    <w:rsid w:val="00425FD7"/>
    <w:rsid w:val="00430442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2898"/>
    <w:rsid w:val="00443F8E"/>
    <w:rsid w:val="004441D8"/>
    <w:rsid w:val="00444546"/>
    <w:rsid w:val="00444F1C"/>
    <w:rsid w:val="004469AA"/>
    <w:rsid w:val="004475DC"/>
    <w:rsid w:val="00447BFA"/>
    <w:rsid w:val="00450432"/>
    <w:rsid w:val="004520EE"/>
    <w:rsid w:val="004529A1"/>
    <w:rsid w:val="00453026"/>
    <w:rsid w:val="00454D4B"/>
    <w:rsid w:val="00457FD0"/>
    <w:rsid w:val="004620D1"/>
    <w:rsid w:val="00463D83"/>
    <w:rsid w:val="00464F23"/>
    <w:rsid w:val="004650E6"/>
    <w:rsid w:val="00465538"/>
    <w:rsid w:val="00466E46"/>
    <w:rsid w:val="00467BB5"/>
    <w:rsid w:val="0047147D"/>
    <w:rsid w:val="004730D8"/>
    <w:rsid w:val="00476A9B"/>
    <w:rsid w:val="0047701D"/>
    <w:rsid w:val="00477616"/>
    <w:rsid w:val="00477B91"/>
    <w:rsid w:val="00477D31"/>
    <w:rsid w:val="0048050F"/>
    <w:rsid w:val="00481C2A"/>
    <w:rsid w:val="00482594"/>
    <w:rsid w:val="0048263C"/>
    <w:rsid w:val="0048282E"/>
    <w:rsid w:val="0048312A"/>
    <w:rsid w:val="004842B5"/>
    <w:rsid w:val="00484FBA"/>
    <w:rsid w:val="00485D2A"/>
    <w:rsid w:val="00490FF9"/>
    <w:rsid w:val="004912F8"/>
    <w:rsid w:val="004922C6"/>
    <w:rsid w:val="0049245C"/>
    <w:rsid w:val="00492486"/>
    <w:rsid w:val="004952F1"/>
    <w:rsid w:val="00495803"/>
    <w:rsid w:val="00496197"/>
    <w:rsid w:val="0049692C"/>
    <w:rsid w:val="004970DD"/>
    <w:rsid w:val="004A02E8"/>
    <w:rsid w:val="004A0FD7"/>
    <w:rsid w:val="004A1CF6"/>
    <w:rsid w:val="004A1D80"/>
    <w:rsid w:val="004A3C5A"/>
    <w:rsid w:val="004A3F0D"/>
    <w:rsid w:val="004A489E"/>
    <w:rsid w:val="004A494E"/>
    <w:rsid w:val="004A55F8"/>
    <w:rsid w:val="004A78D1"/>
    <w:rsid w:val="004A7D98"/>
    <w:rsid w:val="004A7F35"/>
    <w:rsid w:val="004B16FE"/>
    <w:rsid w:val="004B2B7F"/>
    <w:rsid w:val="004B2D44"/>
    <w:rsid w:val="004B2DA0"/>
    <w:rsid w:val="004B387D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D0D80"/>
    <w:rsid w:val="004D2125"/>
    <w:rsid w:val="004D3676"/>
    <w:rsid w:val="004D4305"/>
    <w:rsid w:val="004D56D3"/>
    <w:rsid w:val="004D7A63"/>
    <w:rsid w:val="004E286B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3D2E"/>
    <w:rsid w:val="004F5BF7"/>
    <w:rsid w:val="004F63F1"/>
    <w:rsid w:val="004F721F"/>
    <w:rsid w:val="0050005F"/>
    <w:rsid w:val="005012B8"/>
    <w:rsid w:val="005033DB"/>
    <w:rsid w:val="00503B90"/>
    <w:rsid w:val="00503CA4"/>
    <w:rsid w:val="0050766D"/>
    <w:rsid w:val="00510220"/>
    <w:rsid w:val="005113AF"/>
    <w:rsid w:val="00511DEE"/>
    <w:rsid w:val="00512986"/>
    <w:rsid w:val="00512E9B"/>
    <w:rsid w:val="00513761"/>
    <w:rsid w:val="00514220"/>
    <w:rsid w:val="0051474C"/>
    <w:rsid w:val="00514F4C"/>
    <w:rsid w:val="005158C5"/>
    <w:rsid w:val="00515A31"/>
    <w:rsid w:val="0051611F"/>
    <w:rsid w:val="00520414"/>
    <w:rsid w:val="0052080F"/>
    <w:rsid w:val="00520CD0"/>
    <w:rsid w:val="00521385"/>
    <w:rsid w:val="00522475"/>
    <w:rsid w:val="00522BBA"/>
    <w:rsid w:val="00522C9B"/>
    <w:rsid w:val="0052371E"/>
    <w:rsid w:val="00526627"/>
    <w:rsid w:val="00526A4A"/>
    <w:rsid w:val="00526B7C"/>
    <w:rsid w:val="005276D1"/>
    <w:rsid w:val="00530115"/>
    <w:rsid w:val="00531391"/>
    <w:rsid w:val="00531720"/>
    <w:rsid w:val="005329BF"/>
    <w:rsid w:val="00532E16"/>
    <w:rsid w:val="00533668"/>
    <w:rsid w:val="00534DB4"/>
    <w:rsid w:val="0053513B"/>
    <w:rsid w:val="00536397"/>
    <w:rsid w:val="0053701E"/>
    <w:rsid w:val="005409B0"/>
    <w:rsid w:val="00541147"/>
    <w:rsid w:val="005413DE"/>
    <w:rsid w:val="00542CCB"/>
    <w:rsid w:val="00542E8F"/>
    <w:rsid w:val="00542F0B"/>
    <w:rsid w:val="005430EF"/>
    <w:rsid w:val="00545CEA"/>
    <w:rsid w:val="00546FE3"/>
    <w:rsid w:val="00550A82"/>
    <w:rsid w:val="00551A13"/>
    <w:rsid w:val="005540AC"/>
    <w:rsid w:val="005542F3"/>
    <w:rsid w:val="0056142F"/>
    <w:rsid w:val="00561F74"/>
    <w:rsid w:val="005624B6"/>
    <w:rsid w:val="00562831"/>
    <w:rsid w:val="00562929"/>
    <w:rsid w:val="00564333"/>
    <w:rsid w:val="0056476E"/>
    <w:rsid w:val="00565802"/>
    <w:rsid w:val="005658FA"/>
    <w:rsid w:val="00566A41"/>
    <w:rsid w:val="00566CCD"/>
    <w:rsid w:val="0056761F"/>
    <w:rsid w:val="0057220D"/>
    <w:rsid w:val="00572E72"/>
    <w:rsid w:val="005735D9"/>
    <w:rsid w:val="005736A4"/>
    <w:rsid w:val="005752A0"/>
    <w:rsid w:val="005763FD"/>
    <w:rsid w:val="00576846"/>
    <w:rsid w:val="005768E7"/>
    <w:rsid w:val="00576956"/>
    <w:rsid w:val="00577790"/>
    <w:rsid w:val="00581800"/>
    <w:rsid w:val="00582314"/>
    <w:rsid w:val="005826C7"/>
    <w:rsid w:val="005835FD"/>
    <w:rsid w:val="00584692"/>
    <w:rsid w:val="00585374"/>
    <w:rsid w:val="00585656"/>
    <w:rsid w:val="00585DCA"/>
    <w:rsid w:val="00586673"/>
    <w:rsid w:val="00587916"/>
    <w:rsid w:val="00590A8B"/>
    <w:rsid w:val="00590D7D"/>
    <w:rsid w:val="0059112F"/>
    <w:rsid w:val="00591B49"/>
    <w:rsid w:val="00592376"/>
    <w:rsid w:val="00592823"/>
    <w:rsid w:val="00592F82"/>
    <w:rsid w:val="00593488"/>
    <w:rsid w:val="005934B8"/>
    <w:rsid w:val="00593575"/>
    <w:rsid w:val="00594EB3"/>
    <w:rsid w:val="005969AD"/>
    <w:rsid w:val="00597E06"/>
    <w:rsid w:val="005A04AF"/>
    <w:rsid w:val="005A0CE1"/>
    <w:rsid w:val="005A2270"/>
    <w:rsid w:val="005A256E"/>
    <w:rsid w:val="005A2616"/>
    <w:rsid w:val="005A3F50"/>
    <w:rsid w:val="005A5A98"/>
    <w:rsid w:val="005A5C34"/>
    <w:rsid w:val="005A5C3D"/>
    <w:rsid w:val="005A72FA"/>
    <w:rsid w:val="005B00E1"/>
    <w:rsid w:val="005B11A5"/>
    <w:rsid w:val="005B12D7"/>
    <w:rsid w:val="005B1C72"/>
    <w:rsid w:val="005B4861"/>
    <w:rsid w:val="005B6B21"/>
    <w:rsid w:val="005B76C8"/>
    <w:rsid w:val="005C2C8E"/>
    <w:rsid w:val="005C4278"/>
    <w:rsid w:val="005C4F75"/>
    <w:rsid w:val="005C5538"/>
    <w:rsid w:val="005C55D2"/>
    <w:rsid w:val="005D0CBE"/>
    <w:rsid w:val="005D1637"/>
    <w:rsid w:val="005D358B"/>
    <w:rsid w:val="005D389D"/>
    <w:rsid w:val="005D43B9"/>
    <w:rsid w:val="005D4EFD"/>
    <w:rsid w:val="005D54A2"/>
    <w:rsid w:val="005D5C3F"/>
    <w:rsid w:val="005D6F9C"/>
    <w:rsid w:val="005D754C"/>
    <w:rsid w:val="005E049E"/>
    <w:rsid w:val="005E1029"/>
    <w:rsid w:val="005E14EC"/>
    <w:rsid w:val="005E1693"/>
    <w:rsid w:val="005E1A5D"/>
    <w:rsid w:val="005E1CB8"/>
    <w:rsid w:val="005E1CC2"/>
    <w:rsid w:val="005E20B5"/>
    <w:rsid w:val="005E28BC"/>
    <w:rsid w:val="005E4015"/>
    <w:rsid w:val="005E4B22"/>
    <w:rsid w:val="005E5699"/>
    <w:rsid w:val="005E5776"/>
    <w:rsid w:val="005E5B87"/>
    <w:rsid w:val="005F0730"/>
    <w:rsid w:val="005F12AE"/>
    <w:rsid w:val="005F148F"/>
    <w:rsid w:val="005F14E8"/>
    <w:rsid w:val="005F21BD"/>
    <w:rsid w:val="005F346A"/>
    <w:rsid w:val="005F3B88"/>
    <w:rsid w:val="005F5582"/>
    <w:rsid w:val="005F5D83"/>
    <w:rsid w:val="005F609C"/>
    <w:rsid w:val="005F6644"/>
    <w:rsid w:val="005F7590"/>
    <w:rsid w:val="005F7A5B"/>
    <w:rsid w:val="00602EA3"/>
    <w:rsid w:val="006038F4"/>
    <w:rsid w:val="00603B97"/>
    <w:rsid w:val="00603F09"/>
    <w:rsid w:val="006057AE"/>
    <w:rsid w:val="00605934"/>
    <w:rsid w:val="00610D0A"/>
    <w:rsid w:val="006129F9"/>
    <w:rsid w:val="00613256"/>
    <w:rsid w:val="006157B8"/>
    <w:rsid w:val="00615F2A"/>
    <w:rsid w:val="00616F0D"/>
    <w:rsid w:val="006172BD"/>
    <w:rsid w:val="00617EAD"/>
    <w:rsid w:val="0062166A"/>
    <w:rsid w:val="00621774"/>
    <w:rsid w:val="006219F1"/>
    <w:rsid w:val="00622307"/>
    <w:rsid w:val="006250E1"/>
    <w:rsid w:val="0062564B"/>
    <w:rsid w:val="00630915"/>
    <w:rsid w:val="00630D14"/>
    <w:rsid w:val="00630DAA"/>
    <w:rsid w:val="00631284"/>
    <w:rsid w:val="0063133B"/>
    <w:rsid w:val="00632FF9"/>
    <w:rsid w:val="00633E61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51E00"/>
    <w:rsid w:val="00653CC8"/>
    <w:rsid w:val="00654659"/>
    <w:rsid w:val="0065566A"/>
    <w:rsid w:val="00655A3E"/>
    <w:rsid w:val="00655F20"/>
    <w:rsid w:val="00656C61"/>
    <w:rsid w:val="00657A78"/>
    <w:rsid w:val="00657FDC"/>
    <w:rsid w:val="00660C21"/>
    <w:rsid w:val="00664E54"/>
    <w:rsid w:val="0066538B"/>
    <w:rsid w:val="006658AE"/>
    <w:rsid w:val="0066648C"/>
    <w:rsid w:val="00666C6F"/>
    <w:rsid w:val="00666F33"/>
    <w:rsid w:val="00667163"/>
    <w:rsid w:val="00667ED9"/>
    <w:rsid w:val="00670E6E"/>
    <w:rsid w:val="006713B1"/>
    <w:rsid w:val="00671AF1"/>
    <w:rsid w:val="00673204"/>
    <w:rsid w:val="00673D51"/>
    <w:rsid w:val="00674244"/>
    <w:rsid w:val="006753EF"/>
    <w:rsid w:val="00675AFD"/>
    <w:rsid w:val="006768DE"/>
    <w:rsid w:val="00676BA0"/>
    <w:rsid w:val="00676F8D"/>
    <w:rsid w:val="006816B2"/>
    <w:rsid w:val="006840DD"/>
    <w:rsid w:val="006842B2"/>
    <w:rsid w:val="006876B0"/>
    <w:rsid w:val="006905F3"/>
    <w:rsid w:val="00690872"/>
    <w:rsid w:val="00691585"/>
    <w:rsid w:val="00695FA3"/>
    <w:rsid w:val="006965C7"/>
    <w:rsid w:val="00697425"/>
    <w:rsid w:val="00697777"/>
    <w:rsid w:val="006A02D6"/>
    <w:rsid w:val="006A0F28"/>
    <w:rsid w:val="006A177E"/>
    <w:rsid w:val="006A1810"/>
    <w:rsid w:val="006A4AF1"/>
    <w:rsid w:val="006A546A"/>
    <w:rsid w:val="006A6DFF"/>
    <w:rsid w:val="006B1099"/>
    <w:rsid w:val="006B122A"/>
    <w:rsid w:val="006B2428"/>
    <w:rsid w:val="006B2968"/>
    <w:rsid w:val="006B2AB6"/>
    <w:rsid w:val="006B4ABE"/>
    <w:rsid w:val="006B4F86"/>
    <w:rsid w:val="006B5B15"/>
    <w:rsid w:val="006B5DAD"/>
    <w:rsid w:val="006B681E"/>
    <w:rsid w:val="006B7EFE"/>
    <w:rsid w:val="006C0A9A"/>
    <w:rsid w:val="006C264F"/>
    <w:rsid w:val="006C2D67"/>
    <w:rsid w:val="006C6801"/>
    <w:rsid w:val="006D0B20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21FF"/>
    <w:rsid w:val="006E3A33"/>
    <w:rsid w:val="006E4E9F"/>
    <w:rsid w:val="006E6626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6F7448"/>
    <w:rsid w:val="00700BA4"/>
    <w:rsid w:val="00700F8A"/>
    <w:rsid w:val="007016A8"/>
    <w:rsid w:val="007016B6"/>
    <w:rsid w:val="00701D5F"/>
    <w:rsid w:val="00701F3F"/>
    <w:rsid w:val="007031FD"/>
    <w:rsid w:val="00703B39"/>
    <w:rsid w:val="00705238"/>
    <w:rsid w:val="00707233"/>
    <w:rsid w:val="00707E08"/>
    <w:rsid w:val="00710128"/>
    <w:rsid w:val="007111DA"/>
    <w:rsid w:val="00711273"/>
    <w:rsid w:val="00711277"/>
    <w:rsid w:val="0071301E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1E41"/>
    <w:rsid w:val="0072292D"/>
    <w:rsid w:val="0072379A"/>
    <w:rsid w:val="007246B5"/>
    <w:rsid w:val="007246C9"/>
    <w:rsid w:val="007250F6"/>
    <w:rsid w:val="00725175"/>
    <w:rsid w:val="00730F4D"/>
    <w:rsid w:val="00731D4C"/>
    <w:rsid w:val="00731FA5"/>
    <w:rsid w:val="00733776"/>
    <w:rsid w:val="00733E9D"/>
    <w:rsid w:val="007349C0"/>
    <w:rsid w:val="007350AA"/>
    <w:rsid w:val="00737548"/>
    <w:rsid w:val="007376D9"/>
    <w:rsid w:val="007414E8"/>
    <w:rsid w:val="0074219B"/>
    <w:rsid w:val="007434B3"/>
    <w:rsid w:val="0074492B"/>
    <w:rsid w:val="00744DF0"/>
    <w:rsid w:val="007450D8"/>
    <w:rsid w:val="00745A71"/>
    <w:rsid w:val="00747415"/>
    <w:rsid w:val="00747E16"/>
    <w:rsid w:val="00751076"/>
    <w:rsid w:val="00752160"/>
    <w:rsid w:val="00752611"/>
    <w:rsid w:val="00752BCD"/>
    <w:rsid w:val="007539B2"/>
    <w:rsid w:val="00753A89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404F"/>
    <w:rsid w:val="007657DF"/>
    <w:rsid w:val="007712C8"/>
    <w:rsid w:val="00771AC1"/>
    <w:rsid w:val="007735C3"/>
    <w:rsid w:val="00773FDC"/>
    <w:rsid w:val="00774BAA"/>
    <w:rsid w:val="00780AD5"/>
    <w:rsid w:val="00781235"/>
    <w:rsid w:val="00784F0F"/>
    <w:rsid w:val="007863C7"/>
    <w:rsid w:val="0078713D"/>
    <w:rsid w:val="00790C65"/>
    <w:rsid w:val="00792B4A"/>
    <w:rsid w:val="00794D6B"/>
    <w:rsid w:val="00794F67"/>
    <w:rsid w:val="00795BB5"/>
    <w:rsid w:val="007960F6"/>
    <w:rsid w:val="007970B9"/>
    <w:rsid w:val="00797F5C"/>
    <w:rsid w:val="007A3360"/>
    <w:rsid w:val="007A3A02"/>
    <w:rsid w:val="007A455A"/>
    <w:rsid w:val="007A46BA"/>
    <w:rsid w:val="007A6871"/>
    <w:rsid w:val="007A6A5B"/>
    <w:rsid w:val="007A7C17"/>
    <w:rsid w:val="007B0281"/>
    <w:rsid w:val="007B0A7C"/>
    <w:rsid w:val="007B15E0"/>
    <w:rsid w:val="007B19F6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27A5"/>
    <w:rsid w:val="007C3BDA"/>
    <w:rsid w:val="007C4287"/>
    <w:rsid w:val="007C6F91"/>
    <w:rsid w:val="007D041A"/>
    <w:rsid w:val="007D123E"/>
    <w:rsid w:val="007D22A3"/>
    <w:rsid w:val="007D22D4"/>
    <w:rsid w:val="007D2E06"/>
    <w:rsid w:val="007D3552"/>
    <w:rsid w:val="007D43B3"/>
    <w:rsid w:val="007D4E0B"/>
    <w:rsid w:val="007D52F3"/>
    <w:rsid w:val="007D5B7C"/>
    <w:rsid w:val="007D6278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7640"/>
    <w:rsid w:val="007E782A"/>
    <w:rsid w:val="007F09D9"/>
    <w:rsid w:val="007F0DD2"/>
    <w:rsid w:val="007F1033"/>
    <w:rsid w:val="007F2DA7"/>
    <w:rsid w:val="007F35AA"/>
    <w:rsid w:val="007F43F9"/>
    <w:rsid w:val="007F47F4"/>
    <w:rsid w:val="007F6DC4"/>
    <w:rsid w:val="00800652"/>
    <w:rsid w:val="0080180C"/>
    <w:rsid w:val="00803392"/>
    <w:rsid w:val="00803EE0"/>
    <w:rsid w:val="00805821"/>
    <w:rsid w:val="00805D1C"/>
    <w:rsid w:val="008064EB"/>
    <w:rsid w:val="00807648"/>
    <w:rsid w:val="00810BF8"/>
    <w:rsid w:val="00812B9E"/>
    <w:rsid w:val="008139BE"/>
    <w:rsid w:val="008144E1"/>
    <w:rsid w:val="008147C6"/>
    <w:rsid w:val="00814FA8"/>
    <w:rsid w:val="008215FE"/>
    <w:rsid w:val="008222C2"/>
    <w:rsid w:val="008239E2"/>
    <w:rsid w:val="008246ED"/>
    <w:rsid w:val="00827BFE"/>
    <w:rsid w:val="00830034"/>
    <w:rsid w:val="008303B2"/>
    <w:rsid w:val="00830421"/>
    <w:rsid w:val="00830525"/>
    <w:rsid w:val="008320E2"/>
    <w:rsid w:val="00833324"/>
    <w:rsid w:val="00834A54"/>
    <w:rsid w:val="00836080"/>
    <w:rsid w:val="008364FC"/>
    <w:rsid w:val="00837B07"/>
    <w:rsid w:val="00837D9C"/>
    <w:rsid w:val="0084105B"/>
    <w:rsid w:val="00841896"/>
    <w:rsid w:val="00841C4E"/>
    <w:rsid w:val="00842F7D"/>
    <w:rsid w:val="00843A34"/>
    <w:rsid w:val="008442D7"/>
    <w:rsid w:val="0084577C"/>
    <w:rsid w:val="00845F39"/>
    <w:rsid w:val="00847B7D"/>
    <w:rsid w:val="008501AF"/>
    <w:rsid w:val="00851BB9"/>
    <w:rsid w:val="00851EFC"/>
    <w:rsid w:val="008522C9"/>
    <w:rsid w:val="008522D5"/>
    <w:rsid w:val="008525C8"/>
    <w:rsid w:val="00854AA2"/>
    <w:rsid w:val="00857A6D"/>
    <w:rsid w:val="008602E2"/>
    <w:rsid w:val="00861695"/>
    <w:rsid w:val="00861D27"/>
    <w:rsid w:val="00862725"/>
    <w:rsid w:val="008628A1"/>
    <w:rsid w:val="00865022"/>
    <w:rsid w:val="00867823"/>
    <w:rsid w:val="00867ADC"/>
    <w:rsid w:val="00870762"/>
    <w:rsid w:val="00872138"/>
    <w:rsid w:val="00873680"/>
    <w:rsid w:val="0087433C"/>
    <w:rsid w:val="0087550A"/>
    <w:rsid w:val="00875674"/>
    <w:rsid w:val="008770B9"/>
    <w:rsid w:val="00877329"/>
    <w:rsid w:val="00880AC3"/>
    <w:rsid w:val="00880BD3"/>
    <w:rsid w:val="008825D0"/>
    <w:rsid w:val="00882603"/>
    <w:rsid w:val="00882CE5"/>
    <w:rsid w:val="00882DE8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76E"/>
    <w:rsid w:val="008A49F3"/>
    <w:rsid w:val="008B0A13"/>
    <w:rsid w:val="008B1418"/>
    <w:rsid w:val="008B296E"/>
    <w:rsid w:val="008B2A73"/>
    <w:rsid w:val="008B40CD"/>
    <w:rsid w:val="008B5656"/>
    <w:rsid w:val="008B58EA"/>
    <w:rsid w:val="008B5A7B"/>
    <w:rsid w:val="008B6135"/>
    <w:rsid w:val="008B6B59"/>
    <w:rsid w:val="008B6BB0"/>
    <w:rsid w:val="008B6E6C"/>
    <w:rsid w:val="008B6F6D"/>
    <w:rsid w:val="008B77BC"/>
    <w:rsid w:val="008C0000"/>
    <w:rsid w:val="008C002A"/>
    <w:rsid w:val="008C0737"/>
    <w:rsid w:val="008C0B91"/>
    <w:rsid w:val="008C1005"/>
    <w:rsid w:val="008C2ACF"/>
    <w:rsid w:val="008C2DFC"/>
    <w:rsid w:val="008C301A"/>
    <w:rsid w:val="008C51C1"/>
    <w:rsid w:val="008C524E"/>
    <w:rsid w:val="008C54B3"/>
    <w:rsid w:val="008C75FB"/>
    <w:rsid w:val="008D26B2"/>
    <w:rsid w:val="008D2E60"/>
    <w:rsid w:val="008D2F24"/>
    <w:rsid w:val="008D351C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5B07"/>
    <w:rsid w:val="008F6B66"/>
    <w:rsid w:val="009010CC"/>
    <w:rsid w:val="009016BD"/>
    <w:rsid w:val="00901840"/>
    <w:rsid w:val="0090405B"/>
    <w:rsid w:val="009044D2"/>
    <w:rsid w:val="00904609"/>
    <w:rsid w:val="00904AF8"/>
    <w:rsid w:val="00905542"/>
    <w:rsid w:val="0091071E"/>
    <w:rsid w:val="0091179E"/>
    <w:rsid w:val="00911BFD"/>
    <w:rsid w:val="00913FD1"/>
    <w:rsid w:val="0091414B"/>
    <w:rsid w:val="00914A8F"/>
    <w:rsid w:val="00914CAE"/>
    <w:rsid w:val="00916460"/>
    <w:rsid w:val="00916FE2"/>
    <w:rsid w:val="009210A3"/>
    <w:rsid w:val="009217CD"/>
    <w:rsid w:val="00921F80"/>
    <w:rsid w:val="00922EEB"/>
    <w:rsid w:val="0092393A"/>
    <w:rsid w:val="0092667B"/>
    <w:rsid w:val="009266C1"/>
    <w:rsid w:val="00926CCD"/>
    <w:rsid w:val="0093136E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F34"/>
    <w:rsid w:val="00942C0D"/>
    <w:rsid w:val="0094313D"/>
    <w:rsid w:val="0094351E"/>
    <w:rsid w:val="00944652"/>
    <w:rsid w:val="00944BE7"/>
    <w:rsid w:val="0094546A"/>
    <w:rsid w:val="00945FC2"/>
    <w:rsid w:val="0094687A"/>
    <w:rsid w:val="00947070"/>
    <w:rsid w:val="00947A16"/>
    <w:rsid w:val="00950431"/>
    <w:rsid w:val="00950DF2"/>
    <w:rsid w:val="009517BA"/>
    <w:rsid w:val="00951984"/>
    <w:rsid w:val="009534F6"/>
    <w:rsid w:val="00953A5E"/>
    <w:rsid w:val="009546F3"/>
    <w:rsid w:val="00955238"/>
    <w:rsid w:val="00957446"/>
    <w:rsid w:val="00957811"/>
    <w:rsid w:val="00961078"/>
    <w:rsid w:val="009610B1"/>
    <w:rsid w:val="009615AF"/>
    <w:rsid w:val="00961A8D"/>
    <w:rsid w:val="00961E37"/>
    <w:rsid w:val="009629B0"/>
    <w:rsid w:val="00963371"/>
    <w:rsid w:val="0096361E"/>
    <w:rsid w:val="00964DEF"/>
    <w:rsid w:val="00965034"/>
    <w:rsid w:val="0096597A"/>
    <w:rsid w:val="00971324"/>
    <w:rsid w:val="00971C95"/>
    <w:rsid w:val="00972042"/>
    <w:rsid w:val="00972B07"/>
    <w:rsid w:val="009746D9"/>
    <w:rsid w:val="0097547C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2F4B"/>
    <w:rsid w:val="00985058"/>
    <w:rsid w:val="00987C60"/>
    <w:rsid w:val="00991945"/>
    <w:rsid w:val="009919F8"/>
    <w:rsid w:val="009924D3"/>
    <w:rsid w:val="00992518"/>
    <w:rsid w:val="00992D15"/>
    <w:rsid w:val="00994C9B"/>
    <w:rsid w:val="009953A0"/>
    <w:rsid w:val="0099558B"/>
    <w:rsid w:val="00995D0B"/>
    <w:rsid w:val="00996F38"/>
    <w:rsid w:val="009A09D0"/>
    <w:rsid w:val="009A2A18"/>
    <w:rsid w:val="009A3071"/>
    <w:rsid w:val="009A32F8"/>
    <w:rsid w:val="009A347E"/>
    <w:rsid w:val="009A362C"/>
    <w:rsid w:val="009A3A28"/>
    <w:rsid w:val="009A5B7A"/>
    <w:rsid w:val="009A5E5B"/>
    <w:rsid w:val="009A75AC"/>
    <w:rsid w:val="009B089F"/>
    <w:rsid w:val="009B0C81"/>
    <w:rsid w:val="009B19AD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D68"/>
    <w:rsid w:val="009C1E7C"/>
    <w:rsid w:val="009C21C8"/>
    <w:rsid w:val="009C22D2"/>
    <w:rsid w:val="009C2B53"/>
    <w:rsid w:val="009C2F67"/>
    <w:rsid w:val="009C471A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41A2"/>
    <w:rsid w:val="009E0E13"/>
    <w:rsid w:val="009E123F"/>
    <w:rsid w:val="009E1ACE"/>
    <w:rsid w:val="009E2677"/>
    <w:rsid w:val="009E275B"/>
    <w:rsid w:val="009E29C8"/>
    <w:rsid w:val="009E2D64"/>
    <w:rsid w:val="009E462E"/>
    <w:rsid w:val="009E47D4"/>
    <w:rsid w:val="009E629C"/>
    <w:rsid w:val="009E65A5"/>
    <w:rsid w:val="009E6A60"/>
    <w:rsid w:val="009E744A"/>
    <w:rsid w:val="009F1384"/>
    <w:rsid w:val="009F1CA2"/>
    <w:rsid w:val="009F304F"/>
    <w:rsid w:val="009F4AB1"/>
    <w:rsid w:val="009F4F75"/>
    <w:rsid w:val="009F70BB"/>
    <w:rsid w:val="009F7C29"/>
    <w:rsid w:val="009F7FA0"/>
    <w:rsid w:val="00A00022"/>
    <w:rsid w:val="00A001EA"/>
    <w:rsid w:val="00A01B7A"/>
    <w:rsid w:val="00A02BB4"/>
    <w:rsid w:val="00A03E11"/>
    <w:rsid w:val="00A04008"/>
    <w:rsid w:val="00A0420A"/>
    <w:rsid w:val="00A043D0"/>
    <w:rsid w:val="00A0479F"/>
    <w:rsid w:val="00A04E3D"/>
    <w:rsid w:val="00A05D1F"/>
    <w:rsid w:val="00A05F5C"/>
    <w:rsid w:val="00A067F7"/>
    <w:rsid w:val="00A07338"/>
    <w:rsid w:val="00A076B3"/>
    <w:rsid w:val="00A100A7"/>
    <w:rsid w:val="00A119A9"/>
    <w:rsid w:val="00A11D71"/>
    <w:rsid w:val="00A136A8"/>
    <w:rsid w:val="00A139A1"/>
    <w:rsid w:val="00A15933"/>
    <w:rsid w:val="00A15DD4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4680"/>
    <w:rsid w:val="00A26381"/>
    <w:rsid w:val="00A26473"/>
    <w:rsid w:val="00A26742"/>
    <w:rsid w:val="00A26886"/>
    <w:rsid w:val="00A30037"/>
    <w:rsid w:val="00A30746"/>
    <w:rsid w:val="00A30E0F"/>
    <w:rsid w:val="00A31689"/>
    <w:rsid w:val="00A31CA0"/>
    <w:rsid w:val="00A31F54"/>
    <w:rsid w:val="00A35486"/>
    <w:rsid w:val="00A3608B"/>
    <w:rsid w:val="00A36DF5"/>
    <w:rsid w:val="00A37DAB"/>
    <w:rsid w:val="00A37F59"/>
    <w:rsid w:val="00A41AF4"/>
    <w:rsid w:val="00A435DA"/>
    <w:rsid w:val="00A44828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A1D"/>
    <w:rsid w:val="00A56B2E"/>
    <w:rsid w:val="00A56F15"/>
    <w:rsid w:val="00A573FD"/>
    <w:rsid w:val="00A57E60"/>
    <w:rsid w:val="00A57F95"/>
    <w:rsid w:val="00A6120E"/>
    <w:rsid w:val="00A63553"/>
    <w:rsid w:val="00A63AAD"/>
    <w:rsid w:val="00A643A3"/>
    <w:rsid w:val="00A65532"/>
    <w:rsid w:val="00A66F21"/>
    <w:rsid w:val="00A670EB"/>
    <w:rsid w:val="00A67EFC"/>
    <w:rsid w:val="00A7020A"/>
    <w:rsid w:val="00A704F6"/>
    <w:rsid w:val="00A706DE"/>
    <w:rsid w:val="00A71C0B"/>
    <w:rsid w:val="00A72B52"/>
    <w:rsid w:val="00A731CA"/>
    <w:rsid w:val="00A76B9B"/>
    <w:rsid w:val="00A77F00"/>
    <w:rsid w:val="00A80206"/>
    <w:rsid w:val="00A84C37"/>
    <w:rsid w:val="00A84DAD"/>
    <w:rsid w:val="00A8646C"/>
    <w:rsid w:val="00A87BF2"/>
    <w:rsid w:val="00A9046F"/>
    <w:rsid w:val="00A9386A"/>
    <w:rsid w:val="00A951F6"/>
    <w:rsid w:val="00A953F4"/>
    <w:rsid w:val="00A95C6D"/>
    <w:rsid w:val="00A95D80"/>
    <w:rsid w:val="00A95EED"/>
    <w:rsid w:val="00A96416"/>
    <w:rsid w:val="00A966CB"/>
    <w:rsid w:val="00A9792D"/>
    <w:rsid w:val="00A97B9F"/>
    <w:rsid w:val="00AA025D"/>
    <w:rsid w:val="00AA099C"/>
    <w:rsid w:val="00AA1929"/>
    <w:rsid w:val="00AA240A"/>
    <w:rsid w:val="00AA2A88"/>
    <w:rsid w:val="00AA38D3"/>
    <w:rsid w:val="00AA3B27"/>
    <w:rsid w:val="00AA3F88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468"/>
    <w:rsid w:val="00AB29DB"/>
    <w:rsid w:val="00AB3FB7"/>
    <w:rsid w:val="00AB50C9"/>
    <w:rsid w:val="00AB591A"/>
    <w:rsid w:val="00AB5EB6"/>
    <w:rsid w:val="00AB6FE0"/>
    <w:rsid w:val="00AB753D"/>
    <w:rsid w:val="00AB76F7"/>
    <w:rsid w:val="00AB7757"/>
    <w:rsid w:val="00AC0717"/>
    <w:rsid w:val="00AC1CD1"/>
    <w:rsid w:val="00AC2CF6"/>
    <w:rsid w:val="00AC3F11"/>
    <w:rsid w:val="00AC41A6"/>
    <w:rsid w:val="00AC506F"/>
    <w:rsid w:val="00AC5731"/>
    <w:rsid w:val="00AC5E9B"/>
    <w:rsid w:val="00AC76AD"/>
    <w:rsid w:val="00AC7984"/>
    <w:rsid w:val="00AD105C"/>
    <w:rsid w:val="00AD13E8"/>
    <w:rsid w:val="00AD1F3F"/>
    <w:rsid w:val="00AD3F27"/>
    <w:rsid w:val="00AD413A"/>
    <w:rsid w:val="00AD4B6C"/>
    <w:rsid w:val="00AD5B42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AF5D98"/>
    <w:rsid w:val="00B008A6"/>
    <w:rsid w:val="00B02F0D"/>
    <w:rsid w:val="00B03572"/>
    <w:rsid w:val="00B03DA4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70C"/>
    <w:rsid w:val="00B25874"/>
    <w:rsid w:val="00B27B24"/>
    <w:rsid w:val="00B30E1D"/>
    <w:rsid w:val="00B30F76"/>
    <w:rsid w:val="00B3152C"/>
    <w:rsid w:val="00B31942"/>
    <w:rsid w:val="00B32812"/>
    <w:rsid w:val="00B32862"/>
    <w:rsid w:val="00B32A59"/>
    <w:rsid w:val="00B33336"/>
    <w:rsid w:val="00B336CC"/>
    <w:rsid w:val="00B343CC"/>
    <w:rsid w:val="00B34F12"/>
    <w:rsid w:val="00B36894"/>
    <w:rsid w:val="00B36CF8"/>
    <w:rsid w:val="00B405D4"/>
    <w:rsid w:val="00B40DC2"/>
    <w:rsid w:val="00B41A29"/>
    <w:rsid w:val="00B424C6"/>
    <w:rsid w:val="00B43BF2"/>
    <w:rsid w:val="00B47433"/>
    <w:rsid w:val="00B501C7"/>
    <w:rsid w:val="00B5171F"/>
    <w:rsid w:val="00B518F5"/>
    <w:rsid w:val="00B51DF9"/>
    <w:rsid w:val="00B53621"/>
    <w:rsid w:val="00B56B30"/>
    <w:rsid w:val="00B570FE"/>
    <w:rsid w:val="00B57F6C"/>
    <w:rsid w:val="00B60DAA"/>
    <w:rsid w:val="00B61EAE"/>
    <w:rsid w:val="00B627F3"/>
    <w:rsid w:val="00B63A3B"/>
    <w:rsid w:val="00B64359"/>
    <w:rsid w:val="00B64A16"/>
    <w:rsid w:val="00B65154"/>
    <w:rsid w:val="00B656FB"/>
    <w:rsid w:val="00B65CDE"/>
    <w:rsid w:val="00B661A0"/>
    <w:rsid w:val="00B67FA4"/>
    <w:rsid w:val="00B70B30"/>
    <w:rsid w:val="00B71235"/>
    <w:rsid w:val="00B712C3"/>
    <w:rsid w:val="00B71F7C"/>
    <w:rsid w:val="00B72301"/>
    <w:rsid w:val="00B72F32"/>
    <w:rsid w:val="00B738C8"/>
    <w:rsid w:val="00B76223"/>
    <w:rsid w:val="00B8182F"/>
    <w:rsid w:val="00B8220D"/>
    <w:rsid w:val="00B8261E"/>
    <w:rsid w:val="00B82757"/>
    <w:rsid w:val="00B82EFD"/>
    <w:rsid w:val="00B831B7"/>
    <w:rsid w:val="00B833D7"/>
    <w:rsid w:val="00B833EB"/>
    <w:rsid w:val="00B8369B"/>
    <w:rsid w:val="00B83873"/>
    <w:rsid w:val="00B83F08"/>
    <w:rsid w:val="00B84B88"/>
    <w:rsid w:val="00B871EB"/>
    <w:rsid w:val="00B87315"/>
    <w:rsid w:val="00B90582"/>
    <w:rsid w:val="00B921B6"/>
    <w:rsid w:val="00B93F45"/>
    <w:rsid w:val="00B963AC"/>
    <w:rsid w:val="00B96AB7"/>
    <w:rsid w:val="00B9740D"/>
    <w:rsid w:val="00BA31E9"/>
    <w:rsid w:val="00BA3BF3"/>
    <w:rsid w:val="00BA41C9"/>
    <w:rsid w:val="00BA47F0"/>
    <w:rsid w:val="00BA501C"/>
    <w:rsid w:val="00BA542B"/>
    <w:rsid w:val="00BA6521"/>
    <w:rsid w:val="00BA68AC"/>
    <w:rsid w:val="00BB06AC"/>
    <w:rsid w:val="00BB0CA2"/>
    <w:rsid w:val="00BB30DF"/>
    <w:rsid w:val="00BB5E4E"/>
    <w:rsid w:val="00BB6D10"/>
    <w:rsid w:val="00BC0384"/>
    <w:rsid w:val="00BC1683"/>
    <w:rsid w:val="00BC3507"/>
    <w:rsid w:val="00BC3655"/>
    <w:rsid w:val="00BC3DA9"/>
    <w:rsid w:val="00BC7ABF"/>
    <w:rsid w:val="00BD0352"/>
    <w:rsid w:val="00BD0965"/>
    <w:rsid w:val="00BD0F6B"/>
    <w:rsid w:val="00BD1F3E"/>
    <w:rsid w:val="00BD2CBB"/>
    <w:rsid w:val="00BD68BD"/>
    <w:rsid w:val="00BD7087"/>
    <w:rsid w:val="00BE0F0C"/>
    <w:rsid w:val="00BE322F"/>
    <w:rsid w:val="00BE460B"/>
    <w:rsid w:val="00BE4F5A"/>
    <w:rsid w:val="00BE5569"/>
    <w:rsid w:val="00BE6767"/>
    <w:rsid w:val="00BE76B1"/>
    <w:rsid w:val="00BE7C78"/>
    <w:rsid w:val="00BE7F79"/>
    <w:rsid w:val="00BF1AAE"/>
    <w:rsid w:val="00BF1F5F"/>
    <w:rsid w:val="00BF1FF4"/>
    <w:rsid w:val="00BF26FB"/>
    <w:rsid w:val="00BF3085"/>
    <w:rsid w:val="00BF333F"/>
    <w:rsid w:val="00BF3750"/>
    <w:rsid w:val="00BF4E80"/>
    <w:rsid w:val="00BF56C8"/>
    <w:rsid w:val="00BF59FC"/>
    <w:rsid w:val="00BF5C44"/>
    <w:rsid w:val="00BF694B"/>
    <w:rsid w:val="00C005F0"/>
    <w:rsid w:val="00C014E6"/>
    <w:rsid w:val="00C02495"/>
    <w:rsid w:val="00C02DD1"/>
    <w:rsid w:val="00C05316"/>
    <w:rsid w:val="00C056C1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E7A"/>
    <w:rsid w:val="00C32219"/>
    <w:rsid w:val="00C32A75"/>
    <w:rsid w:val="00C35515"/>
    <w:rsid w:val="00C35793"/>
    <w:rsid w:val="00C35855"/>
    <w:rsid w:val="00C367ED"/>
    <w:rsid w:val="00C37679"/>
    <w:rsid w:val="00C37B72"/>
    <w:rsid w:val="00C37FFE"/>
    <w:rsid w:val="00C40B8C"/>
    <w:rsid w:val="00C4189C"/>
    <w:rsid w:val="00C41C18"/>
    <w:rsid w:val="00C42558"/>
    <w:rsid w:val="00C43159"/>
    <w:rsid w:val="00C437E9"/>
    <w:rsid w:val="00C43855"/>
    <w:rsid w:val="00C43BD5"/>
    <w:rsid w:val="00C447D3"/>
    <w:rsid w:val="00C44D70"/>
    <w:rsid w:val="00C456C7"/>
    <w:rsid w:val="00C47B17"/>
    <w:rsid w:val="00C47D70"/>
    <w:rsid w:val="00C50790"/>
    <w:rsid w:val="00C50B2B"/>
    <w:rsid w:val="00C50C7C"/>
    <w:rsid w:val="00C51BD4"/>
    <w:rsid w:val="00C51E08"/>
    <w:rsid w:val="00C51F70"/>
    <w:rsid w:val="00C526A2"/>
    <w:rsid w:val="00C526EE"/>
    <w:rsid w:val="00C52991"/>
    <w:rsid w:val="00C538A6"/>
    <w:rsid w:val="00C53ADD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25F2"/>
    <w:rsid w:val="00C62A2F"/>
    <w:rsid w:val="00C63191"/>
    <w:rsid w:val="00C64623"/>
    <w:rsid w:val="00C67DCF"/>
    <w:rsid w:val="00C67F14"/>
    <w:rsid w:val="00C70728"/>
    <w:rsid w:val="00C71653"/>
    <w:rsid w:val="00C71F2E"/>
    <w:rsid w:val="00C723CE"/>
    <w:rsid w:val="00C73348"/>
    <w:rsid w:val="00C74DF5"/>
    <w:rsid w:val="00C75C05"/>
    <w:rsid w:val="00C7685C"/>
    <w:rsid w:val="00C76D20"/>
    <w:rsid w:val="00C774B1"/>
    <w:rsid w:val="00C776B9"/>
    <w:rsid w:val="00C7775D"/>
    <w:rsid w:val="00C7775E"/>
    <w:rsid w:val="00C77E74"/>
    <w:rsid w:val="00C77FAF"/>
    <w:rsid w:val="00C803AC"/>
    <w:rsid w:val="00C81822"/>
    <w:rsid w:val="00C81E28"/>
    <w:rsid w:val="00C83665"/>
    <w:rsid w:val="00C84035"/>
    <w:rsid w:val="00C848D2"/>
    <w:rsid w:val="00C85B8F"/>
    <w:rsid w:val="00C869E5"/>
    <w:rsid w:val="00C87783"/>
    <w:rsid w:val="00C87F39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60CB"/>
    <w:rsid w:val="00CA7336"/>
    <w:rsid w:val="00CB2091"/>
    <w:rsid w:val="00CB25D2"/>
    <w:rsid w:val="00CB36FD"/>
    <w:rsid w:val="00CB7CB6"/>
    <w:rsid w:val="00CC0995"/>
    <w:rsid w:val="00CC1641"/>
    <w:rsid w:val="00CC466D"/>
    <w:rsid w:val="00CC6285"/>
    <w:rsid w:val="00CC75CF"/>
    <w:rsid w:val="00CD139F"/>
    <w:rsid w:val="00CD4249"/>
    <w:rsid w:val="00CD489B"/>
    <w:rsid w:val="00CD706D"/>
    <w:rsid w:val="00CD716C"/>
    <w:rsid w:val="00CD7579"/>
    <w:rsid w:val="00CE1E5E"/>
    <w:rsid w:val="00CE3096"/>
    <w:rsid w:val="00CE536A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40F"/>
    <w:rsid w:val="00CF7AB8"/>
    <w:rsid w:val="00CF7BD7"/>
    <w:rsid w:val="00D00ED4"/>
    <w:rsid w:val="00D01A1D"/>
    <w:rsid w:val="00D02FB0"/>
    <w:rsid w:val="00D03C82"/>
    <w:rsid w:val="00D05D89"/>
    <w:rsid w:val="00D07AE3"/>
    <w:rsid w:val="00D10ECA"/>
    <w:rsid w:val="00D12790"/>
    <w:rsid w:val="00D130EC"/>
    <w:rsid w:val="00D1394F"/>
    <w:rsid w:val="00D13D06"/>
    <w:rsid w:val="00D14CB6"/>
    <w:rsid w:val="00D15B10"/>
    <w:rsid w:val="00D15BFF"/>
    <w:rsid w:val="00D161CA"/>
    <w:rsid w:val="00D17FAB"/>
    <w:rsid w:val="00D200F6"/>
    <w:rsid w:val="00D20F14"/>
    <w:rsid w:val="00D24C44"/>
    <w:rsid w:val="00D302B4"/>
    <w:rsid w:val="00D3318E"/>
    <w:rsid w:val="00D34749"/>
    <w:rsid w:val="00D37D22"/>
    <w:rsid w:val="00D4300C"/>
    <w:rsid w:val="00D43C38"/>
    <w:rsid w:val="00D44259"/>
    <w:rsid w:val="00D4538C"/>
    <w:rsid w:val="00D45873"/>
    <w:rsid w:val="00D46AEA"/>
    <w:rsid w:val="00D47456"/>
    <w:rsid w:val="00D47699"/>
    <w:rsid w:val="00D50711"/>
    <w:rsid w:val="00D5370B"/>
    <w:rsid w:val="00D54176"/>
    <w:rsid w:val="00D546E5"/>
    <w:rsid w:val="00D54FCC"/>
    <w:rsid w:val="00D6023E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206A"/>
    <w:rsid w:val="00D82FEF"/>
    <w:rsid w:val="00D83A9F"/>
    <w:rsid w:val="00D848E4"/>
    <w:rsid w:val="00D84BAC"/>
    <w:rsid w:val="00D85A52"/>
    <w:rsid w:val="00D8679F"/>
    <w:rsid w:val="00D86883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3E8"/>
    <w:rsid w:val="00DB5540"/>
    <w:rsid w:val="00DB5E77"/>
    <w:rsid w:val="00DB7779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44CA"/>
    <w:rsid w:val="00DD4653"/>
    <w:rsid w:val="00DD5443"/>
    <w:rsid w:val="00DD6561"/>
    <w:rsid w:val="00DD6BB3"/>
    <w:rsid w:val="00DD6FEE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48AA"/>
    <w:rsid w:val="00DF5A52"/>
    <w:rsid w:val="00DF773B"/>
    <w:rsid w:val="00DF7FEC"/>
    <w:rsid w:val="00E00F96"/>
    <w:rsid w:val="00E00FCF"/>
    <w:rsid w:val="00E01A40"/>
    <w:rsid w:val="00E02357"/>
    <w:rsid w:val="00E03282"/>
    <w:rsid w:val="00E05220"/>
    <w:rsid w:val="00E05BCA"/>
    <w:rsid w:val="00E061C0"/>
    <w:rsid w:val="00E07684"/>
    <w:rsid w:val="00E10428"/>
    <w:rsid w:val="00E10C2A"/>
    <w:rsid w:val="00E116C1"/>
    <w:rsid w:val="00E174F0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73C3"/>
    <w:rsid w:val="00E40F45"/>
    <w:rsid w:val="00E43DAF"/>
    <w:rsid w:val="00E450D2"/>
    <w:rsid w:val="00E47781"/>
    <w:rsid w:val="00E50017"/>
    <w:rsid w:val="00E5093B"/>
    <w:rsid w:val="00E5290B"/>
    <w:rsid w:val="00E543BA"/>
    <w:rsid w:val="00E544A1"/>
    <w:rsid w:val="00E54D51"/>
    <w:rsid w:val="00E54EFB"/>
    <w:rsid w:val="00E558BA"/>
    <w:rsid w:val="00E5642C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70D90"/>
    <w:rsid w:val="00E71B64"/>
    <w:rsid w:val="00E727A5"/>
    <w:rsid w:val="00E72A7F"/>
    <w:rsid w:val="00E72F51"/>
    <w:rsid w:val="00E73103"/>
    <w:rsid w:val="00E738EB"/>
    <w:rsid w:val="00E75477"/>
    <w:rsid w:val="00E76731"/>
    <w:rsid w:val="00E83496"/>
    <w:rsid w:val="00E83820"/>
    <w:rsid w:val="00E83FEB"/>
    <w:rsid w:val="00E84561"/>
    <w:rsid w:val="00E84E5D"/>
    <w:rsid w:val="00E8564E"/>
    <w:rsid w:val="00E8602F"/>
    <w:rsid w:val="00E8709D"/>
    <w:rsid w:val="00E87C9C"/>
    <w:rsid w:val="00E917DE"/>
    <w:rsid w:val="00E91984"/>
    <w:rsid w:val="00E92334"/>
    <w:rsid w:val="00E934D2"/>
    <w:rsid w:val="00E945D8"/>
    <w:rsid w:val="00E94D23"/>
    <w:rsid w:val="00E94E0B"/>
    <w:rsid w:val="00E9556F"/>
    <w:rsid w:val="00E959D5"/>
    <w:rsid w:val="00E95B7F"/>
    <w:rsid w:val="00E96674"/>
    <w:rsid w:val="00E97564"/>
    <w:rsid w:val="00E97C2B"/>
    <w:rsid w:val="00EA1420"/>
    <w:rsid w:val="00EA21A0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B071A"/>
    <w:rsid w:val="00EB18B6"/>
    <w:rsid w:val="00EB26A1"/>
    <w:rsid w:val="00EB315E"/>
    <w:rsid w:val="00EB39F2"/>
    <w:rsid w:val="00EB3F84"/>
    <w:rsid w:val="00EB48EF"/>
    <w:rsid w:val="00EB5877"/>
    <w:rsid w:val="00EB5E52"/>
    <w:rsid w:val="00EB7047"/>
    <w:rsid w:val="00EC0C6B"/>
    <w:rsid w:val="00EC1644"/>
    <w:rsid w:val="00EC23BC"/>
    <w:rsid w:val="00EC318B"/>
    <w:rsid w:val="00EC34D7"/>
    <w:rsid w:val="00EC478C"/>
    <w:rsid w:val="00EC4D76"/>
    <w:rsid w:val="00EC4FC9"/>
    <w:rsid w:val="00EC542B"/>
    <w:rsid w:val="00EC60F9"/>
    <w:rsid w:val="00EC67DD"/>
    <w:rsid w:val="00EC7324"/>
    <w:rsid w:val="00ED10BC"/>
    <w:rsid w:val="00ED10CD"/>
    <w:rsid w:val="00ED1839"/>
    <w:rsid w:val="00ED2262"/>
    <w:rsid w:val="00ED2B9A"/>
    <w:rsid w:val="00ED3762"/>
    <w:rsid w:val="00ED48EE"/>
    <w:rsid w:val="00ED5220"/>
    <w:rsid w:val="00ED56D8"/>
    <w:rsid w:val="00ED7BE9"/>
    <w:rsid w:val="00EE0089"/>
    <w:rsid w:val="00EE167C"/>
    <w:rsid w:val="00EE17D1"/>
    <w:rsid w:val="00EE1D04"/>
    <w:rsid w:val="00EE246C"/>
    <w:rsid w:val="00EE382C"/>
    <w:rsid w:val="00EE4EB4"/>
    <w:rsid w:val="00EE513A"/>
    <w:rsid w:val="00EE63E5"/>
    <w:rsid w:val="00EF0A47"/>
    <w:rsid w:val="00EF1267"/>
    <w:rsid w:val="00EF21EB"/>
    <w:rsid w:val="00EF231B"/>
    <w:rsid w:val="00EF5F1A"/>
    <w:rsid w:val="00EF764A"/>
    <w:rsid w:val="00F00AA7"/>
    <w:rsid w:val="00F01C95"/>
    <w:rsid w:val="00F0205B"/>
    <w:rsid w:val="00F04588"/>
    <w:rsid w:val="00F05A35"/>
    <w:rsid w:val="00F06122"/>
    <w:rsid w:val="00F062FC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23"/>
    <w:rsid w:val="00F23B42"/>
    <w:rsid w:val="00F261C7"/>
    <w:rsid w:val="00F27138"/>
    <w:rsid w:val="00F27588"/>
    <w:rsid w:val="00F3163A"/>
    <w:rsid w:val="00F323A8"/>
    <w:rsid w:val="00F32660"/>
    <w:rsid w:val="00F33E8B"/>
    <w:rsid w:val="00F35AD0"/>
    <w:rsid w:val="00F361F2"/>
    <w:rsid w:val="00F3624A"/>
    <w:rsid w:val="00F367F2"/>
    <w:rsid w:val="00F36E02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C28"/>
    <w:rsid w:val="00F476F3"/>
    <w:rsid w:val="00F503F4"/>
    <w:rsid w:val="00F50B66"/>
    <w:rsid w:val="00F51EEA"/>
    <w:rsid w:val="00F5350A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A00"/>
    <w:rsid w:val="00F678DF"/>
    <w:rsid w:val="00F7046A"/>
    <w:rsid w:val="00F708EA"/>
    <w:rsid w:val="00F74FCD"/>
    <w:rsid w:val="00F756B4"/>
    <w:rsid w:val="00F77A45"/>
    <w:rsid w:val="00F801B4"/>
    <w:rsid w:val="00F80D4A"/>
    <w:rsid w:val="00F80D4B"/>
    <w:rsid w:val="00F83B0B"/>
    <w:rsid w:val="00F84916"/>
    <w:rsid w:val="00F85244"/>
    <w:rsid w:val="00F86DFF"/>
    <w:rsid w:val="00F86E0F"/>
    <w:rsid w:val="00F87789"/>
    <w:rsid w:val="00F914D1"/>
    <w:rsid w:val="00F91A05"/>
    <w:rsid w:val="00F92B90"/>
    <w:rsid w:val="00F9368D"/>
    <w:rsid w:val="00F94E72"/>
    <w:rsid w:val="00F96CBA"/>
    <w:rsid w:val="00F96F9D"/>
    <w:rsid w:val="00FA0030"/>
    <w:rsid w:val="00FA02AC"/>
    <w:rsid w:val="00FA052B"/>
    <w:rsid w:val="00FA08AE"/>
    <w:rsid w:val="00FA18A9"/>
    <w:rsid w:val="00FA345F"/>
    <w:rsid w:val="00FA725A"/>
    <w:rsid w:val="00FA77A5"/>
    <w:rsid w:val="00FA7944"/>
    <w:rsid w:val="00FA7BAE"/>
    <w:rsid w:val="00FB0362"/>
    <w:rsid w:val="00FB0716"/>
    <w:rsid w:val="00FB0C95"/>
    <w:rsid w:val="00FB0D47"/>
    <w:rsid w:val="00FB1DBA"/>
    <w:rsid w:val="00FB32C8"/>
    <w:rsid w:val="00FB3470"/>
    <w:rsid w:val="00FB4032"/>
    <w:rsid w:val="00FB509E"/>
    <w:rsid w:val="00FB5FD6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61E"/>
    <w:rsid w:val="00FE193A"/>
    <w:rsid w:val="00FE2C13"/>
    <w:rsid w:val="00FE30C0"/>
    <w:rsid w:val="00FE762C"/>
    <w:rsid w:val="00FF0B77"/>
    <w:rsid w:val="00FF1303"/>
    <w:rsid w:val="00FF1DBA"/>
    <w:rsid w:val="00FF3800"/>
    <w:rsid w:val="00FF620D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A11669"/>
  <w15:docId w15:val="{38027012-61A5-4FAC-B649-C3DA9291E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621774"/>
    <w:pPr>
      <w:widowControl w:val="0"/>
      <w:adjustRightInd w:val="0"/>
      <w:ind w:left="1417" w:hanging="283"/>
      <w:textAlignment w:val="baseline"/>
    </w:pPr>
    <w:rPr>
      <w:rFonts w:ascii="Calibri" w:hAnsi="Calibri"/>
      <w:bCs/>
      <w:sz w:val="22"/>
      <w:szCs w:val="22"/>
      <w:lang w:eastAsia="x-none"/>
    </w:rPr>
  </w:style>
  <w:style w:type="character" w:customStyle="1" w:styleId="Styl4Znak">
    <w:name w:val="Styl4 Znak"/>
    <w:link w:val="Styl4"/>
    <w:rsid w:val="00621774"/>
    <w:rPr>
      <w:rFonts w:ascii="Calibri" w:hAnsi="Calibri"/>
      <w:bCs/>
      <w:sz w:val="22"/>
      <w:szCs w:val="22"/>
      <w:lang w:eastAsia="x-none"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404A34"/>
  </w:style>
  <w:style w:type="table" w:styleId="Tabela-Siatka">
    <w:name w:val="Table Grid"/>
    <w:basedOn w:val="Standardowy"/>
    <w:uiPriority w:val="59"/>
    <w:rsid w:val="000843E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2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07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72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04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426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025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204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689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31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651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9484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4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15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68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06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603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21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2010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3579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5572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8044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540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8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54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37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06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15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01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080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2785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316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390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644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0600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1a do SWZ - Specyfikacja techniczna.docx</dmsv2BaseFileName>
    <dmsv2BaseDisplayName xmlns="http://schemas.microsoft.com/sharepoint/v3">Załącznik nr 1a do SWZ - Specyfikacja techniczna</dmsv2BaseDisplayName>
    <dmsv2SWPP2ObjectNumber xmlns="http://schemas.microsoft.com/sharepoint/v3">POST/DYS/OLD/GZ/01489/2026                        </dmsv2SWPP2ObjectNumber>
    <dmsv2SWPP2SumMD5 xmlns="http://schemas.microsoft.com/sharepoint/v3">37f3e6f8ac6438a980749f9b7ea738f3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24985270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FJ3FSM7XJ42E-1649073643-17799</_dlc_DocId>
    <_dlc_DocIdUrl xmlns="a19cb1c7-c5c7-46d4-85ae-d83685407bba">
      <Url>https://swpp2.dms.gkpge.pl/sites/43/_layouts/15/DocIdRedir.aspx?ID=FJ3FSM7XJ42E-1649073643-17799</Url>
      <Description>FJ3FSM7XJ42E-1649073643-17799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43FEC-AA4E-44A6-92B1-B21AFA7301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6F7E5B72-35E1-491C-85E4-3815A9A89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A69FA8-4D36-4CB9-BBDE-C1A06D76E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67743F-A5A0-4E61-A4DA-381423E547E5}"/>
</file>

<file path=customXml/itemProps5.xml><?xml version="1.0" encoding="utf-8"?>
<ds:datastoreItem xmlns:ds="http://schemas.openxmlformats.org/officeDocument/2006/customXml" ds:itemID="{1301D8C0-111B-4772-9DDA-0F597D8C3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841</Words>
  <Characters>5251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Jarosz Klaudia [PGE Dystr. O.Łódź]</cp:lastModifiedBy>
  <cp:revision>3</cp:revision>
  <cp:lastPrinted>2016-12-15T09:45:00Z</cp:lastPrinted>
  <dcterms:created xsi:type="dcterms:W3CDTF">2026-03-24T11:56:00Z</dcterms:created>
  <dcterms:modified xsi:type="dcterms:W3CDTF">2026-04-20T12:55:00Z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023bd90e-cbe5-46bf-8b6c-a33eca809916</vt:lpwstr>
  </property>
  <property fmtid="{D5CDD505-2E9C-101B-9397-08002B2CF9AE}" pid="4" name="ClassificationContentMarkingHeaderShapeIds">
    <vt:lpwstr>1dc8eed9,2d6b8b8b,737004f2</vt:lpwstr>
  </property>
  <property fmtid="{D5CDD505-2E9C-101B-9397-08002B2CF9AE}" pid="5" name="ClassificationContentMarkingHeaderFontProps">
    <vt:lpwstr>#008000,10,Calibri</vt:lpwstr>
  </property>
  <property fmtid="{D5CDD505-2E9C-101B-9397-08002B2CF9AE}" pid="6" name="ClassificationContentMarkingHeaderText">
    <vt:lpwstr>Do użytku wewnętrznego w PGE Dystrybucja S.A.</vt:lpwstr>
  </property>
  <property fmtid="{D5CDD505-2E9C-101B-9397-08002B2CF9AE}" pid="7" name="MSIP_Label_fa4237a5-b501-42e2-9b73-7993d7dd2ace_Enabled">
    <vt:lpwstr>true</vt:lpwstr>
  </property>
  <property fmtid="{D5CDD505-2E9C-101B-9397-08002B2CF9AE}" pid="8" name="MSIP_Label_fa4237a5-b501-42e2-9b73-7993d7dd2ace_SetDate">
    <vt:lpwstr>2026-04-20T12:52:08Z</vt:lpwstr>
  </property>
  <property fmtid="{D5CDD505-2E9C-101B-9397-08002B2CF9AE}" pid="9" name="MSIP_Label_fa4237a5-b501-42e2-9b73-7993d7dd2ace_Method">
    <vt:lpwstr>Privileged</vt:lpwstr>
  </property>
  <property fmtid="{D5CDD505-2E9C-101B-9397-08002B2CF9AE}" pid="10" name="MSIP_Label_fa4237a5-b501-42e2-9b73-7993d7dd2ace_Name">
    <vt:lpwstr>D001-Wewnetrzne-w-Spolce</vt:lpwstr>
  </property>
  <property fmtid="{D5CDD505-2E9C-101B-9397-08002B2CF9AE}" pid="11" name="MSIP_Label_fa4237a5-b501-42e2-9b73-7993d7dd2ace_SiteId">
    <vt:lpwstr>e9895a11-04dc-4848-aa12-7fca9faefb60</vt:lpwstr>
  </property>
  <property fmtid="{D5CDD505-2E9C-101B-9397-08002B2CF9AE}" pid="12" name="MSIP_Label_fa4237a5-b501-42e2-9b73-7993d7dd2ace_ActionId">
    <vt:lpwstr>e5c95ab0-7fd1-4fa4-b7e8-dcf175cb080f</vt:lpwstr>
  </property>
  <property fmtid="{D5CDD505-2E9C-101B-9397-08002B2CF9AE}" pid="13" name="MSIP_Label_fa4237a5-b501-42e2-9b73-7993d7dd2ace_ContentBits">
    <vt:lpwstr>1</vt:lpwstr>
  </property>
  <property fmtid="{D5CDD505-2E9C-101B-9397-08002B2CF9AE}" pid="14" name="MSIP_Label_fa4237a5-b501-42e2-9b73-7993d7dd2ace_Tag">
    <vt:lpwstr>10, 0, 1, 1</vt:lpwstr>
  </property>
</Properties>
</file>